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67F" w:rsidRDefault="00CF567F" w:rsidP="00F43C4D">
      <w:pPr>
        <w:jc w:val="center"/>
        <w:rPr>
          <w:sz w:val="28"/>
          <w:szCs w:val="28"/>
        </w:rPr>
      </w:pPr>
    </w:p>
    <w:p w:rsidR="00D23589" w:rsidRDefault="00D23589" w:rsidP="00CF567F">
      <w:pPr>
        <w:jc w:val="center"/>
        <w:rPr>
          <w:b/>
          <w:sz w:val="40"/>
          <w:szCs w:val="40"/>
        </w:rPr>
      </w:pPr>
    </w:p>
    <w:p w:rsidR="002F2C4B" w:rsidRPr="002F2C4B" w:rsidRDefault="00D03D15" w:rsidP="00D71E79">
      <w:pPr>
        <w:shd w:val="clear" w:color="auto" w:fill="D9D9D9" w:themeFill="background1" w:themeFillShade="D9"/>
        <w:jc w:val="right"/>
      </w:pPr>
      <w:r>
        <w:t>Załącznik nr 1do S</w:t>
      </w:r>
      <w:r w:rsidR="002F2C4B" w:rsidRPr="002F2C4B">
        <w:t>WZ</w:t>
      </w:r>
    </w:p>
    <w:p w:rsidR="002F2C4B" w:rsidRPr="005E5AFA" w:rsidRDefault="002F2C4B" w:rsidP="005E5AFA">
      <w:pPr>
        <w:jc w:val="center"/>
        <w:rPr>
          <w:b/>
        </w:rPr>
      </w:pPr>
      <w:r w:rsidRPr="005E5AFA">
        <w:rPr>
          <w:b/>
        </w:rPr>
        <w:t>FORMULARZ OFERTY CENOWEJ</w:t>
      </w:r>
    </w:p>
    <w:p w:rsidR="002F2C4B" w:rsidRPr="002F2C4B" w:rsidRDefault="00851C5D" w:rsidP="002F2C4B">
      <w:r>
        <w:t xml:space="preserve">Dotyczy postępowania nr: </w:t>
      </w:r>
      <w:r w:rsidR="003B5B27">
        <w:t>DPS/</w:t>
      </w:r>
      <w:r w:rsidR="00457169">
        <w:t>P/</w:t>
      </w:r>
      <w:r w:rsidR="0098411A">
        <w:t>1</w:t>
      </w:r>
      <w:r w:rsidR="00585A86">
        <w:t>/202</w:t>
      </w:r>
      <w:r w:rsidR="003B5B27">
        <w:t>6</w:t>
      </w:r>
    </w:p>
    <w:p w:rsidR="002F2C4B" w:rsidRPr="002F2C4B" w:rsidRDefault="002F2C4B" w:rsidP="002F2C4B"/>
    <w:p w:rsidR="002F2C4B" w:rsidRPr="002F2C4B" w:rsidRDefault="002F2C4B" w:rsidP="002F2C4B">
      <w:r w:rsidRPr="002F2C4B">
        <w:t>( pieczęć adresowa Oferenta)</w:t>
      </w:r>
    </w:p>
    <w:p w:rsidR="002F2C4B" w:rsidRPr="002F2C4B" w:rsidRDefault="002F2C4B" w:rsidP="002F2C4B">
      <w:r w:rsidRPr="002F2C4B">
        <w:t>W związku z ogłoszonym przetargiem nieograniczonym na: sukcesywne dostawy paliwa drzewnego - pelletu spełniającego parametry normy jakościowej DIN plus</w:t>
      </w:r>
      <w:r w:rsidR="00E36F3E">
        <w:t xml:space="preserve"> lub A1</w:t>
      </w:r>
      <w:r w:rsidRPr="002F2C4B">
        <w:t xml:space="preserve"> wraz z </w:t>
      </w:r>
      <w:r w:rsidR="00D03D15">
        <w:t xml:space="preserve">załadunkiem, transportem przy użyciu samochodu autocysterny przystosowanej do  transportu </w:t>
      </w:r>
      <w:r w:rsidRPr="002F2C4B">
        <w:t xml:space="preserve">pelletu i rozładunkiem pelletu do </w:t>
      </w:r>
      <w:r w:rsidR="003B6949">
        <w:t>magazynów</w:t>
      </w:r>
      <w:r w:rsidRPr="002F2C4B">
        <w:t xml:space="preserve">  za pomocą złącza pneumatycznego, dla potrzeb grzewczych Domu Pomocy Społecznej </w:t>
      </w:r>
      <w:r w:rsidR="00C208E3">
        <w:t xml:space="preserve">„JUNIOR” w Miłkowie </w:t>
      </w:r>
      <w:r w:rsidRPr="002F2C4B">
        <w:t xml:space="preserve">w ilości </w:t>
      </w:r>
      <w:r w:rsidR="001519E8">
        <w:t>150</w:t>
      </w:r>
      <w:r w:rsidR="00C93425">
        <w:t xml:space="preserve"> ton +/-30%</w:t>
      </w:r>
      <w:r w:rsidR="00115E24">
        <w:t>”</w:t>
      </w:r>
      <w:r w:rsidR="00D03D15">
        <w:t xml:space="preserve">, </w:t>
      </w:r>
      <w:r w:rsidRPr="002F2C4B">
        <w:t>składamy naszą ofertę na następujących warunkach:</w:t>
      </w:r>
    </w:p>
    <w:p w:rsidR="002F2C4B" w:rsidRPr="002F2C4B" w:rsidRDefault="0020307D" w:rsidP="002F2C4B">
      <w:r>
        <w:t xml:space="preserve">1. </w:t>
      </w:r>
      <w:r w:rsidR="002F2C4B" w:rsidRPr="002F2C4B">
        <w:t>Nazwa i adres oferenta:</w:t>
      </w:r>
    </w:p>
    <w:p w:rsidR="002F2C4B" w:rsidRPr="002F2C4B" w:rsidRDefault="002F2C4B" w:rsidP="002F2C4B">
      <w:r w:rsidRPr="002F2C4B">
        <w:t>.......................................................................................................................................................</w:t>
      </w:r>
    </w:p>
    <w:p w:rsidR="002F2C4B" w:rsidRPr="002F2C4B" w:rsidRDefault="002F2C4B" w:rsidP="002F2C4B">
      <w:r w:rsidRPr="002F2C4B">
        <w:t>.......................................................................................................................................................</w:t>
      </w:r>
    </w:p>
    <w:p w:rsidR="002F2C4B" w:rsidRPr="002F2C4B" w:rsidRDefault="0020307D" w:rsidP="002F2C4B">
      <w:r>
        <w:t xml:space="preserve">2. </w:t>
      </w:r>
      <w:r w:rsidR="002F2C4B" w:rsidRPr="002F2C4B">
        <w:t>Przedmiot oferty:</w:t>
      </w:r>
    </w:p>
    <w:p w:rsidR="002F2C4B" w:rsidRPr="002F2C4B" w:rsidRDefault="002F2C4B" w:rsidP="002F2C4B">
      <w:r w:rsidRPr="002F2C4B">
        <w:t>„Sukcesywne dostawy paliwa drzewnego - pelletu spełniającego parametry normy jakościowej DIN plus</w:t>
      </w:r>
      <w:r w:rsidR="00E36F3E">
        <w:t xml:space="preserve"> lub A1</w:t>
      </w:r>
      <w:r w:rsidRPr="002F2C4B">
        <w:t xml:space="preserve"> wraz z załadunkiem, transportem przy użyciu samochodu-autocysterny przystosowanej do transportu pelletu i rozładunkiem pelletu do </w:t>
      </w:r>
      <w:r w:rsidR="003B6949">
        <w:t>magazynów</w:t>
      </w:r>
      <w:r w:rsidRPr="002F2C4B">
        <w:t xml:space="preserve">  za pomocą złącza pneumatycznego, dla potrzeb grzewczych Domu Pomocy Społecznej </w:t>
      </w:r>
      <w:r w:rsidR="00C208E3">
        <w:t xml:space="preserve">„JUNIOR” w Miłkowie </w:t>
      </w:r>
      <w:r w:rsidR="00C93425" w:rsidRPr="002F2C4B">
        <w:t>w ilości</w:t>
      </w:r>
      <w:r w:rsidR="001519E8">
        <w:t xml:space="preserve"> 150</w:t>
      </w:r>
      <w:r w:rsidR="00C93425">
        <w:t xml:space="preserve"> ton +/-30%</w:t>
      </w:r>
      <w:r w:rsidRPr="002F2C4B">
        <w:t>”</w:t>
      </w:r>
    </w:p>
    <w:p w:rsidR="002F2C4B" w:rsidRPr="002F2C4B" w:rsidRDefault="0020307D" w:rsidP="002F2C4B">
      <w:r>
        <w:t xml:space="preserve">3. </w:t>
      </w:r>
      <w:r w:rsidR="002F2C4B" w:rsidRPr="002F2C4B">
        <w:t>Cena oferty:</w:t>
      </w:r>
    </w:p>
    <w:p w:rsidR="00894FD8" w:rsidRDefault="002F2C4B" w:rsidP="002F2C4B">
      <w:r w:rsidRPr="002F2C4B">
        <w:t xml:space="preserve">Cena oferty brutto za całość zamówienia wynosi: ……………………………................ zł Słownie brutto złotych: </w:t>
      </w:r>
    </w:p>
    <w:p w:rsidR="002F2C4B" w:rsidRPr="002F2C4B" w:rsidRDefault="002F2C4B" w:rsidP="002F2C4B">
      <w:r w:rsidRPr="002F2C4B">
        <w:t>…</w:t>
      </w:r>
      <w:r w:rsidR="00995C77">
        <w:t>…………………………………...………………………………………………………</w:t>
      </w:r>
      <w:r w:rsidR="00894FD8">
        <w:t>……………………………………………..</w:t>
      </w:r>
    </w:p>
    <w:p w:rsidR="002F2C4B" w:rsidRPr="002F2C4B" w:rsidRDefault="0020307D" w:rsidP="002F2C4B">
      <w:r>
        <w:t xml:space="preserve">4. </w:t>
      </w:r>
      <w:r w:rsidR="002F2C4B" w:rsidRPr="002F2C4B">
        <w:t>Kalkulacja ceny oferty:</w:t>
      </w:r>
    </w:p>
    <w:p w:rsidR="00995C77" w:rsidRDefault="002F2C4B" w:rsidP="002F2C4B">
      <w:r w:rsidRPr="002F2C4B">
        <w:t>Cena netto</w:t>
      </w:r>
      <w:r w:rsidR="00995C77">
        <w:t xml:space="preserve"> za 1 tonę pelletu - ……………………………………..zł</w:t>
      </w:r>
      <w:r w:rsidRPr="002F2C4B">
        <w:tab/>
      </w:r>
    </w:p>
    <w:p w:rsidR="00995C77" w:rsidRDefault="00995C77" w:rsidP="002F2C4B">
      <w:r>
        <w:t xml:space="preserve">Stawka podatku VAT  …… </w:t>
      </w:r>
      <w:r w:rsidRPr="00995C77">
        <w:t>%</w:t>
      </w:r>
    </w:p>
    <w:p w:rsidR="00995C77" w:rsidRDefault="002F2C4B" w:rsidP="002F2C4B">
      <w:r w:rsidRPr="002F2C4B">
        <w:t>Wartoś</w:t>
      </w:r>
      <w:r w:rsidR="00995C77">
        <w:t xml:space="preserve">ć </w:t>
      </w:r>
      <w:r w:rsidR="001519E8">
        <w:t xml:space="preserve"> 150</w:t>
      </w:r>
      <w:r w:rsidR="00894FD8">
        <w:t xml:space="preserve">t netto </w:t>
      </w:r>
      <w:r w:rsidR="00995C77">
        <w:t>- ………………………………………………………….</w:t>
      </w:r>
      <w:r w:rsidRPr="002F2C4B">
        <w:tab/>
      </w:r>
    </w:p>
    <w:p w:rsidR="00995C77" w:rsidRDefault="002F2C4B" w:rsidP="002F2C4B">
      <w:r w:rsidRPr="002F2C4B">
        <w:t>Ce</w:t>
      </w:r>
      <w:r w:rsidR="00995C77">
        <w:t>na brutto za 1 tonę pelletu - …………………………………………….zł</w:t>
      </w:r>
      <w:r w:rsidRPr="002F2C4B">
        <w:tab/>
      </w:r>
    </w:p>
    <w:p w:rsidR="002F2C4B" w:rsidRPr="002F2C4B" w:rsidRDefault="00894FD8" w:rsidP="002F2C4B">
      <w:r>
        <w:t>W</w:t>
      </w:r>
      <w:r w:rsidR="00995C77">
        <w:t>artość</w:t>
      </w:r>
      <w:r w:rsidR="001519E8">
        <w:t xml:space="preserve"> 150</w:t>
      </w:r>
      <w:r>
        <w:t xml:space="preserve">t </w:t>
      </w:r>
      <w:r w:rsidR="00995C77">
        <w:t xml:space="preserve"> brutto - ………………………………………zł</w:t>
      </w:r>
    </w:p>
    <w:p w:rsidR="002F2C4B" w:rsidRPr="002F2C4B" w:rsidRDefault="002F2C4B" w:rsidP="002F2C4B">
      <w:pPr>
        <w:rPr>
          <w:lang w:val="en-US"/>
        </w:rPr>
      </w:pPr>
      <w:r w:rsidRPr="002F2C4B">
        <w:rPr>
          <w:lang w:val="en-US"/>
        </w:rPr>
        <w:tab/>
      </w:r>
      <w:r w:rsidRPr="002F2C4B">
        <w:rPr>
          <w:lang w:val="en-US"/>
        </w:rPr>
        <w:tab/>
      </w:r>
      <w:r w:rsidRPr="002F2C4B">
        <w:rPr>
          <w:lang w:val="en-US"/>
        </w:rPr>
        <w:tab/>
      </w:r>
    </w:p>
    <w:p w:rsidR="002F2C4B" w:rsidRPr="002F2C4B" w:rsidRDefault="00115E24" w:rsidP="002F2C4B">
      <w:r>
        <w:t>Kryterium II</w:t>
      </w:r>
      <w:r w:rsidR="00E47827">
        <w:t xml:space="preserve"> </w:t>
      </w:r>
      <w:r w:rsidR="0098411A">
        <w:t>–</w:t>
      </w:r>
      <w:r w:rsidR="00E47827">
        <w:t xml:space="preserve"> </w:t>
      </w:r>
      <w:r w:rsidR="0098411A">
        <w:t>Termin dostawy</w:t>
      </w:r>
    </w:p>
    <w:p w:rsidR="002F2C4B" w:rsidRPr="002F2C4B" w:rsidRDefault="0098411A" w:rsidP="002F2C4B">
      <w:r>
        <w:t>3 dni – 10%, 7 dni – 0%</w:t>
      </w:r>
    </w:p>
    <w:p w:rsidR="002F2C4B" w:rsidRPr="002F2C4B" w:rsidRDefault="0020307D" w:rsidP="002F2C4B">
      <w:r>
        <w:t xml:space="preserve">5. </w:t>
      </w:r>
      <w:r w:rsidR="002F2C4B" w:rsidRPr="002F2C4B">
        <w:t xml:space="preserve">Termin płatności </w:t>
      </w:r>
      <w:r w:rsidR="002F3837">
        <w:t>1</w:t>
      </w:r>
      <w:r w:rsidR="005E5AFA">
        <w:t>4</w:t>
      </w:r>
      <w:r w:rsidR="002F2C4B" w:rsidRPr="002F2C4B">
        <w:t xml:space="preserve"> dni od daty wystawienia faktury.</w:t>
      </w:r>
    </w:p>
    <w:p w:rsidR="002F2C4B" w:rsidRPr="002F2C4B" w:rsidRDefault="0020307D" w:rsidP="002F2C4B">
      <w:r>
        <w:t xml:space="preserve">6. </w:t>
      </w:r>
      <w:r w:rsidR="002F2C4B" w:rsidRPr="00C93425">
        <w:t>Oświadczamy, że cena jednostkowa 1 tony pelletu drzewnego przedstawiona w ofercie nie ulegnie zwiększeniu i będzie obowiązywać przez cały okres trwania umowy.</w:t>
      </w:r>
    </w:p>
    <w:p w:rsidR="002F2C4B" w:rsidRPr="002F2C4B" w:rsidRDefault="0020307D" w:rsidP="002F2C4B">
      <w:r>
        <w:t xml:space="preserve">7. </w:t>
      </w:r>
      <w:r w:rsidR="002F2C4B" w:rsidRPr="002F2C4B">
        <w:t xml:space="preserve">Oświadczamy, że cena jednostkowa za 1 tonę pelletu drzewnego przedstawiona w ofercie obejmuje wszystkie koszty Wykonawcy, związane z terminowym i prawidłowym wykonaniem przedmiotu zamówienia oraz warunkami i wytycznymi stawianymi przez Zamawiającego, odnoszące się do przedmiotu zamówienia, koszty dostawy, koszty </w:t>
      </w:r>
      <w:r w:rsidR="002F2C4B" w:rsidRPr="002F2C4B">
        <w:lastRenderedPageBreak/>
        <w:t>wyładunku oraz wszystkie wymagane przepisami prawa podatki i opłaty, udzielone rabaty, promocje czy inne obniżki cen z</w:t>
      </w:r>
      <w:r w:rsidR="00E47827">
        <w:t>wiązane  z  zakupem  hurtowym, jak również zysk</w:t>
      </w:r>
      <w:r w:rsidR="002F2C4B" w:rsidRPr="002F2C4B">
        <w:t xml:space="preserve"> Wyko</w:t>
      </w:r>
      <w:r w:rsidR="00E47827">
        <w:t xml:space="preserve">nawcy zgodnie ze </w:t>
      </w:r>
      <w:r w:rsidR="002F2C4B" w:rsidRPr="002F2C4B">
        <w:t>specyfikacją i umową.</w:t>
      </w:r>
    </w:p>
    <w:p w:rsidR="002F2C4B" w:rsidRPr="002F2C4B" w:rsidRDefault="0020307D" w:rsidP="002F2C4B">
      <w:r>
        <w:t xml:space="preserve">8. </w:t>
      </w:r>
      <w:r w:rsidR="002F2C4B" w:rsidRPr="002F2C4B">
        <w:t>Oświadczamy, że wyrażamy zgodę na zastrzeżenie przez Zamawiającego prawa niewykorzystywania planowanych ilości pelletu drzewnego podanych w SIWZ oraz załączniku nr 1 do SIWZ. W takim przypadku Zamawiający zobowiązany będzie do zapłaty Wykonawcy za rzeczywistą ilość dostarczonego pelletu drzewnego.</w:t>
      </w:r>
    </w:p>
    <w:p w:rsidR="002F2C4B" w:rsidRPr="002F2C4B" w:rsidRDefault="0020307D" w:rsidP="002F2C4B">
      <w:r>
        <w:t xml:space="preserve">9. </w:t>
      </w:r>
      <w:r w:rsidR="002F2C4B" w:rsidRPr="002F2C4B">
        <w:t xml:space="preserve">Zobowiązujemy się dostarczać Zamawiającemu konkretną zamówioną przez niego ilość pelletu drzewnego </w:t>
      </w:r>
      <w:r w:rsidR="00585A86">
        <w:t xml:space="preserve">w </w:t>
      </w:r>
      <w:r w:rsidR="00E47827">
        <w:t>202</w:t>
      </w:r>
      <w:r w:rsidR="00BC0546">
        <w:t>3</w:t>
      </w:r>
    </w:p>
    <w:p w:rsidR="002F2C4B" w:rsidRPr="002F2C4B" w:rsidRDefault="0020307D" w:rsidP="002F2C4B">
      <w:r>
        <w:t xml:space="preserve">10. </w:t>
      </w:r>
      <w:r w:rsidR="002F2C4B" w:rsidRPr="002F2C4B">
        <w:t>Zobowiązujemy się dostarczać zamawiany pellet drzewny w ciągu ………..</w:t>
      </w:r>
      <w:r w:rsidR="00E47827">
        <w:t>dni</w:t>
      </w:r>
      <w:r w:rsidR="002F2C4B" w:rsidRPr="002F2C4B">
        <w:t xml:space="preserve"> od momentu przesłania zamówienia elektronicznie lub faksem. Zamówienia będą realizowane jedynie w dni robocze.</w:t>
      </w:r>
    </w:p>
    <w:p w:rsidR="002F2C4B" w:rsidRPr="002F2C4B" w:rsidRDefault="0020307D" w:rsidP="002F2C4B">
      <w:r>
        <w:t xml:space="preserve">11. </w:t>
      </w:r>
      <w:r w:rsidR="002F2C4B" w:rsidRPr="002F2C4B">
        <w:t>Oświadczamy, iż będziemy dostarczać Zamawiającemu pellet drzewny spełniający parametry normy jakościowej DIN plus</w:t>
      </w:r>
      <w:r w:rsidR="00E36F3E">
        <w:t xml:space="preserve"> lub A1</w:t>
      </w:r>
      <w:r w:rsidR="002F2C4B" w:rsidRPr="002F2C4B">
        <w:t xml:space="preserve"> i każdorazowo przy dostawie dostarczymy certyfikat jakości</w:t>
      </w:r>
      <w:r w:rsidR="00E36F3E">
        <w:t xml:space="preserve"> wykonawcy</w:t>
      </w:r>
      <w:r w:rsidR="002F2C4B" w:rsidRPr="002F2C4B">
        <w:t>.</w:t>
      </w:r>
    </w:p>
    <w:p w:rsidR="002F2C4B" w:rsidRPr="002F2C4B" w:rsidRDefault="0020307D" w:rsidP="002F2C4B">
      <w:r>
        <w:t xml:space="preserve">12. </w:t>
      </w:r>
      <w:r w:rsidR="002F2C4B" w:rsidRPr="002F2C4B">
        <w:t>Oświadczamy, że zapoznaliśmy się  ze specyfikacją</w:t>
      </w:r>
      <w:r w:rsidR="00E47827">
        <w:t xml:space="preserve"> istotnych warunków zamówienia i jej załącznikami, wszelkimi zmianami </w:t>
      </w:r>
      <w:r w:rsidR="002F2C4B" w:rsidRPr="002F2C4B">
        <w:t xml:space="preserve">wprowadzonymi </w:t>
      </w:r>
      <w:r w:rsidR="00E47827">
        <w:t xml:space="preserve">przez Zamawiającego w trakcie postępowania, w związku z powyższym nie wnosimy żadnych zastrzeżeń </w:t>
      </w:r>
      <w:r w:rsidR="002F2C4B" w:rsidRPr="002F2C4B">
        <w:t>i uznajemy się za związanych określonymi w niej warunkami.</w:t>
      </w:r>
    </w:p>
    <w:p w:rsidR="002F2C4B" w:rsidRPr="002F2C4B" w:rsidRDefault="0020307D" w:rsidP="002F2C4B">
      <w:r>
        <w:t xml:space="preserve">13. </w:t>
      </w:r>
      <w:r w:rsidR="002F2C4B" w:rsidRPr="002F2C4B">
        <w:t>Oświadczamy, iż uzyskaliśmy wszelkie niezbędne informacje do przygotowania ofert</w:t>
      </w:r>
      <w:r w:rsidR="00E47827">
        <w:t xml:space="preserve">y </w:t>
      </w:r>
      <w:r w:rsidR="002F2C4B" w:rsidRPr="002F2C4B">
        <w:t>i wykonania zamówienia.</w:t>
      </w:r>
    </w:p>
    <w:p w:rsidR="002F2C4B" w:rsidRPr="002F2C4B" w:rsidRDefault="0020307D" w:rsidP="002F2C4B">
      <w:r>
        <w:t xml:space="preserve">14. </w:t>
      </w:r>
      <w:r w:rsidR="00E47827">
        <w:t xml:space="preserve">Oświadczamy, że uważamy się za związanych niniejszą ofertą na czas wskazany </w:t>
      </w:r>
      <w:r w:rsidR="002F2C4B" w:rsidRPr="002F2C4B">
        <w:t>w specyfikacji istotnych warunków zamówienia.</w:t>
      </w:r>
    </w:p>
    <w:p w:rsidR="002F2C4B" w:rsidRPr="002F2C4B" w:rsidRDefault="0020307D" w:rsidP="002F2C4B">
      <w:r>
        <w:t xml:space="preserve">15. </w:t>
      </w:r>
      <w:r w:rsidR="002F2C4B" w:rsidRPr="002F2C4B">
        <w:t>Oświadczamy, że załączony do specyfikacji istotnych warunków zamówienia wzór umowy został przez nas zaakceptowany bez zastrzeżeń i zobowiązujemy się w przypadku wyboru</w:t>
      </w:r>
      <w:r w:rsidR="00E36F3E">
        <w:t xml:space="preserve"> </w:t>
      </w:r>
      <w:r w:rsidR="002F2C4B" w:rsidRPr="002F2C4B">
        <w:t>naszej oferty do zawarcia umowy na zawartych tam warunkach, w miejscu i terminie wyznaczonym przez Zamawiającego</w:t>
      </w:r>
    </w:p>
    <w:p w:rsidR="002F2C4B" w:rsidRPr="002F2C4B" w:rsidRDefault="0020307D" w:rsidP="002F2C4B">
      <w:r>
        <w:t xml:space="preserve">16. </w:t>
      </w:r>
      <w:r w:rsidR="002F2C4B" w:rsidRPr="002F2C4B">
        <w:t>Oświadczamy, że wszystkie dokumenty i oświadczenia stanowiące załączniki do ni</w:t>
      </w:r>
      <w:r w:rsidR="00E47827">
        <w:t xml:space="preserve">niejszej oferty są kompletne i zgodne z prawdą i są integralną częścią </w:t>
      </w:r>
      <w:r w:rsidR="002F2C4B" w:rsidRPr="002F2C4B">
        <w:t>złożonej oferty.</w:t>
      </w:r>
    </w:p>
    <w:p w:rsidR="002F2C4B" w:rsidRPr="002F2C4B" w:rsidRDefault="0020307D" w:rsidP="002F2C4B">
      <w:r>
        <w:t xml:space="preserve">17. </w:t>
      </w:r>
      <w:r w:rsidR="002F2C4B" w:rsidRPr="002F2C4B">
        <w:t>Nr rachunku bankowego Oferenta</w:t>
      </w:r>
    </w:p>
    <w:p w:rsidR="002F2C4B" w:rsidRPr="002F2C4B" w:rsidRDefault="002F2C4B" w:rsidP="002F2C4B">
      <w:r w:rsidRPr="002F2C4B">
        <w:t>.......................................................................................................................................................</w:t>
      </w:r>
    </w:p>
    <w:p w:rsidR="002F2C4B" w:rsidRPr="002F2C4B" w:rsidRDefault="0020307D" w:rsidP="002F2C4B">
      <w:r>
        <w:t xml:space="preserve">18. </w:t>
      </w:r>
      <w:r w:rsidR="002F2C4B" w:rsidRPr="002F2C4B">
        <w:t>Osobą (osobami) do kontaktów z Zamawiającym odpowiedzialną za wykonanie zobowiązań umowy jest/są:</w:t>
      </w:r>
    </w:p>
    <w:p w:rsidR="002F2C4B" w:rsidRPr="002F2C4B" w:rsidRDefault="0020307D" w:rsidP="002F2C4B">
      <w:r>
        <w:t>a</w:t>
      </w:r>
      <w:r w:rsidR="002F2C4B" w:rsidRPr="002F2C4B">
        <w:t>) imię i nazwisko …………………………………………………………………………... tel. kontaktowy …………………………………………………………………………… adres email ……………………………………………………………………………….. zakres odpowiedzialności: ………………………………………………………………...</w:t>
      </w:r>
    </w:p>
    <w:p w:rsidR="00BA0BD9" w:rsidRDefault="0020307D" w:rsidP="002F2C4B">
      <w:r>
        <w:t>19.</w:t>
      </w:r>
      <w:r w:rsidR="002F2C4B" w:rsidRPr="002F2C4B">
        <w:t>Ustanowionym pełnomocnikiem do reprezentowania w postępowaniu o udzielenie zamówienia i/lub zawarcia umowy w sprawie zamówienia publicznego w przypadku składania oferty wspólnej przez dwa lub więcej podmioty gospodarcze (konsorcja/spółki cywilne) jest:</w:t>
      </w:r>
    </w:p>
    <w:p w:rsidR="00BA0BD9" w:rsidRDefault="002F2C4B" w:rsidP="002F2C4B">
      <w:r w:rsidRPr="002F2C4B">
        <w:t xml:space="preserve"> imię i nazwisko ………………………………………………………………………………… </w:t>
      </w:r>
    </w:p>
    <w:p w:rsidR="00BA0BD9" w:rsidRDefault="002F2C4B" w:rsidP="002F2C4B">
      <w:r w:rsidRPr="002F2C4B">
        <w:t xml:space="preserve">stanowisko ……………………………………………………………………………………… </w:t>
      </w:r>
    </w:p>
    <w:p w:rsidR="00BA0BD9" w:rsidRDefault="002F2C4B" w:rsidP="00BA0BD9">
      <w:r w:rsidRPr="002F2C4B">
        <w:t>tel. kontak</w:t>
      </w:r>
      <w:r w:rsidR="00BA0BD9">
        <w:t>towy ………………………….…………</w:t>
      </w:r>
      <w:r w:rsidRPr="002F2C4B">
        <w:t xml:space="preserve">………. </w:t>
      </w:r>
      <w:r w:rsidR="00BA0BD9" w:rsidRPr="002F2C4B">
        <w:t xml:space="preserve">adres email: </w:t>
      </w:r>
      <w:r w:rsidR="00BA0BD9">
        <w:t>…………………………………..…………</w:t>
      </w:r>
      <w:r w:rsidR="00BA0BD9" w:rsidRPr="002F2C4B">
        <w:t>……….</w:t>
      </w:r>
    </w:p>
    <w:p w:rsidR="00BA0BD9" w:rsidRDefault="00BA0BD9" w:rsidP="002F2C4B"/>
    <w:p w:rsidR="002F2C4B" w:rsidRPr="00BA0BD9" w:rsidRDefault="00BA0BD9" w:rsidP="002F2C4B">
      <w:r w:rsidRPr="00BA0BD9">
        <w:t>Wymagane z</w:t>
      </w:r>
      <w:r w:rsidR="002F2C4B" w:rsidRPr="00BA0BD9">
        <w:t>ałączniki do oferty:</w:t>
      </w:r>
    </w:p>
    <w:p w:rsidR="002F2C4B" w:rsidRPr="00BA0BD9" w:rsidRDefault="00BA0BD9" w:rsidP="002F2C4B">
      <w:pPr>
        <w:rPr>
          <w:b/>
        </w:rPr>
      </w:pPr>
      <w:r w:rsidRPr="00BA0BD9">
        <w:rPr>
          <w:b/>
        </w:rPr>
        <w:t>Certyfikat jakości oferowanego pelletu</w:t>
      </w:r>
    </w:p>
    <w:p w:rsidR="002F2C4B" w:rsidRPr="002F2C4B" w:rsidRDefault="002F2C4B" w:rsidP="002F2C4B">
      <w:r w:rsidRPr="002F2C4B">
        <w:t>.................................................... dnia ......................</w:t>
      </w:r>
    </w:p>
    <w:p w:rsidR="002F2C4B" w:rsidRPr="002F2C4B" w:rsidRDefault="002F2C4B" w:rsidP="002F2C4B">
      <w:r w:rsidRPr="002F2C4B">
        <w:t>…………………..................................................................................</w:t>
      </w:r>
    </w:p>
    <w:p w:rsidR="002F2C4B" w:rsidRPr="002F2C4B" w:rsidRDefault="002F2C4B" w:rsidP="002F2C4B">
      <w:r w:rsidRPr="002F2C4B">
        <w:t>czytelne podpisy osób uprawnionych do reprezentowania Wykonawcy</w:t>
      </w:r>
    </w:p>
    <w:p w:rsidR="002F2C4B" w:rsidRDefault="002F2C4B" w:rsidP="002F2C4B">
      <w:r w:rsidRPr="002F2C4B">
        <w:t>*) niepotrzebne skreśl</w:t>
      </w:r>
      <w:r w:rsidR="00C93425">
        <w:t>ić</w:t>
      </w:r>
    </w:p>
    <w:p w:rsidR="00E47827" w:rsidRDefault="00E47827">
      <w:r>
        <w:br w:type="page"/>
      </w:r>
    </w:p>
    <w:p w:rsidR="00E47827" w:rsidRDefault="00E47827" w:rsidP="002F2C4B"/>
    <w:p w:rsidR="002F2C4B" w:rsidRPr="002F2C4B" w:rsidRDefault="008338F8" w:rsidP="00D71E79">
      <w:pPr>
        <w:shd w:val="clear" w:color="auto" w:fill="D9D9D9" w:themeFill="background1" w:themeFillShade="D9"/>
        <w:jc w:val="right"/>
      </w:pPr>
      <w:r>
        <w:t>Załącznik nr 2 do S</w:t>
      </w:r>
      <w:r w:rsidR="002F2C4B" w:rsidRPr="002F2C4B">
        <w:t>WZ</w:t>
      </w:r>
    </w:p>
    <w:p w:rsidR="005E5AFA" w:rsidRDefault="005E5AFA" w:rsidP="002F2C4B"/>
    <w:p w:rsidR="002F2C4B" w:rsidRPr="002F2C4B" w:rsidRDefault="002F2C4B" w:rsidP="002F2C4B">
      <w:r w:rsidRPr="002F2C4B">
        <w:t>.............................................................................</w:t>
      </w:r>
    </w:p>
    <w:p w:rsidR="002F2C4B" w:rsidRPr="002F2C4B" w:rsidRDefault="002F2C4B" w:rsidP="002F2C4B">
      <w:r w:rsidRPr="002F2C4B">
        <w:t>pieczęć firmy</w:t>
      </w:r>
    </w:p>
    <w:p w:rsidR="002F2C4B" w:rsidRPr="002F2C4B" w:rsidRDefault="002F2C4B" w:rsidP="002F2C4B"/>
    <w:p w:rsidR="002F2C4B" w:rsidRPr="002F2C4B" w:rsidRDefault="002F2C4B" w:rsidP="002F2C4B">
      <w:r w:rsidRPr="002F2C4B">
        <w:t xml:space="preserve">dotyczy sprawy: </w:t>
      </w:r>
      <w:r w:rsidR="003B5B27">
        <w:t>DPS/</w:t>
      </w:r>
      <w:r w:rsidR="00945E30">
        <w:t>P/</w:t>
      </w:r>
      <w:r w:rsidR="0098411A">
        <w:t>1</w:t>
      </w:r>
      <w:r w:rsidR="00945E30">
        <w:t>/202</w:t>
      </w:r>
      <w:r w:rsidR="003B5B27">
        <w:t>6</w:t>
      </w:r>
    </w:p>
    <w:p w:rsidR="002F2C4B" w:rsidRPr="002F2C4B" w:rsidRDefault="002F2C4B" w:rsidP="002F2C4B"/>
    <w:p w:rsidR="002F2C4B" w:rsidRPr="002F2C4B" w:rsidRDefault="002F2C4B" w:rsidP="002F2C4B">
      <w:r w:rsidRPr="002F2C4B">
        <w:t>W związku z ogłoszonym przetargiem nieograniczonym na: Sukcesywne dostawy paliwa drzewnego - pelletu spełniającego parametry normy jakościowej DIN plus</w:t>
      </w:r>
      <w:r w:rsidR="00E36F3E">
        <w:t xml:space="preserve"> lub A1</w:t>
      </w:r>
      <w:r w:rsidRPr="002F2C4B">
        <w:t xml:space="preserve"> dla DOMU POMOCY SPOŁECZNEJ </w:t>
      </w:r>
      <w:r w:rsidR="00C208E3">
        <w:t>„JUNIOR” w Miłkowie,</w:t>
      </w:r>
      <w:r w:rsidRPr="002F2C4B">
        <w:t xml:space="preserve"> </w:t>
      </w:r>
      <w:r w:rsidR="005009C4">
        <w:t>ul. Lipowa 1</w:t>
      </w:r>
      <w:r w:rsidR="00BD6042">
        <w:t>8</w:t>
      </w:r>
      <w:r w:rsidRPr="002F2C4B">
        <w:t>,</w:t>
      </w:r>
      <w:r w:rsidR="00C208E3">
        <w:t xml:space="preserve"> 58-535 Miłków</w:t>
      </w:r>
      <w:r w:rsidRPr="002F2C4B">
        <w:t xml:space="preserve"> w okresie</w:t>
      </w:r>
      <w:r w:rsidR="00FC6F43">
        <w:t xml:space="preserve"> </w:t>
      </w:r>
      <w:r w:rsidR="005009C4">
        <w:t>202</w:t>
      </w:r>
      <w:r w:rsidR="003B5B27">
        <w:t>6</w:t>
      </w:r>
      <w:r w:rsidR="005009C4">
        <w:t>/202</w:t>
      </w:r>
      <w:r w:rsidR="003B5B27">
        <w:t>7</w:t>
      </w:r>
    </w:p>
    <w:p w:rsidR="002F2C4B" w:rsidRPr="002F2C4B" w:rsidRDefault="002F2C4B" w:rsidP="002F2C4B">
      <w:r w:rsidRPr="002F2C4B">
        <w:t>oświadczam, co następuje:</w:t>
      </w:r>
    </w:p>
    <w:p w:rsidR="002F2C4B" w:rsidRPr="002F2C4B" w:rsidRDefault="002F2C4B" w:rsidP="002F2C4B"/>
    <w:p w:rsidR="002F2C4B" w:rsidRPr="002F2C4B" w:rsidRDefault="0020307D" w:rsidP="002F2C4B">
      <w:r>
        <w:t xml:space="preserve">1. </w:t>
      </w:r>
      <w:r w:rsidR="002F2C4B" w:rsidRPr="002F2C4B">
        <w:t xml:space="preserve">Oświadczam, że nie podlegam wykluczeniu z postępowania na podstawie art. 24 ust 1 pkt 12-23 ustawy </w:t>
      </w:r>
      <w:proofErr w:type="spellStart"/>
      <w:r w:rsidR="002F2C4B" w:rsidRPr="002F2C4B">
        <w:t>Pzp</w:t>
      </w:r>
      <w:proofErr w:type="spellEnd"/>
      <w:r w:rsidR="002F2C4B" w:rsidRPr="002F2C4B">
        <w:t>.</w:t>
      </w:r>
    </w:p>
    <w:p w:rsidR="002F2C4B" w:rsidRPr="002F2C4B" w:rsidRDefault="0020307D" w:rsidP="002F2C4B">
      <w:r>
        <w:t xml:space="preserve">2. </w:t>
      </w:r>
      <w:r w:rsidR="002F2C4B" w:rsidRPr="002F2C4B">
        <w:t xml:space="preserve">Oświadczam, że nie podlegam wykluczeniu z postępowania na podstawie art. 24 ust 5 ustawy </w:t>
      </w:r>
      <w:proofErr w:type="spellStart"/>
      <w:r w:rsidR="002F2C4B" w:rsidRPr="002F2C4B">
        <w:t>Pzp</w:t>
      </w:r>
      <w:proofErr w:type="spellEnd"/>
      <w:r w:rsidR="002F2C4B" w:rsidRPr="002F2C4B">
        <w:t>.</w:t>
      </w:r>
    </w:p>
    <w:p w:rsidR="002F2C4B" w:rsidRPr="002F2C4B" w:rsidRDefault="0020307D" w:rsidP="002F2C4B">
      <w:r>
        <w:t xml:space="preserve">3. </w:t>
      </w:r>
      <w:r w:rsidR="002F2C4B" w:rsidRPr="002F2C4B">
        <w:t xml:space="preserve">Oświadczam, że zachodzą w stosunku do mnie podstawy wykluczenia z postępowania na podstawie art. ……………………… ustawy </w:t>
      </w:r>
      <w:proofErr w:type="spellStart"/>
      <w:r w:rsidR="002F2C4B" w:rsidRPr="002F2C4B">
        <w:t>Pzp</w:t>
      </w:r>
      <w:proofErr w:type="spellEnd"/>
      <w:r w:rsidR="002F2C4B" w:rsidRPr="002F2C4B">
        <w:t xml:space="preserve"> (podać mającą zastosowanie podstawę wykluczenia spośród wymienionych w art. 24 ust. 1 ustawy </w:t>
      </w:r>
      <w:proofErr w:type="spellStart"/>
      <w:r w:rsidR="002F2C4B" w:rsidRPr="002F2C4B">
        <w:t>Pzp</w:t>
      </w:r>
      <w:proofErr w:type="spellEnd"/>
      <w:r w:rsidR="002F2C4B" w:rsidRPr="002F2C4B">
        <w:t xml:space="preserve"> oraz na podstawie art. 24 ust. 5). Jednocześnie oświadczam, że w związku z ww. okolicznością, na podstawie art. 24 ust. 8 ustawy </w:t>
      </w:r>
      <w:proofErr w:type="spellStart"/>
      <w:r w:rsidR="002F2C4B" w:rsidRPr="002F2C4B">
        <w:t>Pzp</w:t>
      </w:r>
      <w:proofErr w:type="spellEnd"/>
      <w:r w:rsidR="002F2C4B" w:rsidRPr="002F2C4B">
        <w:t xml:space="preserve"> podjąłem następujące środki naprawcze:</w:t>
      </w:r>
    </w:p>
    <w:p w:rsidR="002F2C4B" w:rsidRPr="002F2C4B" w:rsidRDefault="002F2C4B" w:rsidP="002F2C4B">
      <w:r w:rsidRPr="002F2C4B">
        <w:t>………………………………………………………………………………………………</w:t>
      </w:r>
    </w:p>
    <w:p w:rsidR="002F2C4B" w:rsidRPr="002F2C4B" w:rsidRDefault="002F2C4B" w:rsidP="002F2C4B">
      <w:r w:rsidRPr="002F2C4B">
        <w:t>………………………………………………………………………………………………</w:t>
      </w:r>
    </w:p>
    <w:p w:rsidR="002F2C4B" w:rsidRPr="002F2C4B" w:rsidRDefault="0020307D" w:rsidP="002F2C4B">
      <w:r>
        <w:t xml:space="preserve">4. </w:t>
      </w:r>
      <w:r w:rsidR="002F2C4B" w:rsidRPr="002F2C4B">
        <w:t>Oświadczam, że spełniam warunki udziału w postępowaniu określone przez Zamawiającego w ……………………………………………………………………….....</w:t>
      </w:r>
    </w:p>
    <w:p w:rsidR="002F2C4B" w:rsidRPr="002F2C4B" w:rsidRDefault="002F2C4B" w:rsidP="002F2C4B">
      <w:r w:rsidRPr="002F2C4B">
        <w:t>………………………………………………………………………………………………</w:t>
      </w:r>
    </w:p>
    <w:p w:rsidR="002F2C4B" w:rsidRPr="002F2C4B" w:rsidRDefault="002F2C4B" w:rsidP="002F2C4B">
      <w:r w:rsidRPr="002F2C4B">
        <w:t>……………………………………………………………………………………………… (wskazać dokument i właściwą jednostkę redakcyjną dokumentu, w której określono warunki udziału w postępowaniu)</w:t>
      </w:r>
    </w:p>
    <w:p w:rsidR="002F2C4B" w:rsidRPr="002F2C4B" w:rsidRDefault="002F2C4B" w:rsidP="002F2C4B"/>
    <w:p w:rsidR="002F2C4B" w:rsidRPr="002F2C4B" w:rsidRDefault="002F2C4B" w:rsidP="002F2C4B">
      <w:r w:rsidRPr="002F2C4B">
        <w:t>.................................................... dnia ......................</w:t>
      </w:r>
    </w:p>
    <w:p w:rsidR="002F2C4B" w:rsidRPr="002F2C4B" w:rsidRDefault="002F2C4B" w:rsidP="002F2C4B"/>
    <w:p w:rsidR="002F2C4B" w:rsidRPr="002F2C4B" w:rsidRDefault="002F2C4B" w:rsidP="002F2C4B"/>
    <w:p w:rsidR="002F2C4B" w:rsidRPr="002F2C4B" w:rsidRDefault="002F2C4B" w:rsidP="002F2C4B">
      <w:r w:rsidRPr="002F2C4B">
        <w:t>…………………..................................................................................</w:t>
      </w:r>
    </w:p>
    <w:p w:rsidR="002F2C4B" w:rsidRPr="002F2C4B" w:rsidRDefault="002F2C4B" w:rsidP="002F2C4B">
      <w:r w:rsidRPr="002F2C4B">
        <w:t>czytelne podpisy osób uprawnionych do reprezentowania Wykonawcy</w:t>
      </w:r>
    </w:p>
    <w:p w:rsidR="002F2C4B" w:rsidRDefault="002F2C4B" w:rsidP="002F2C4B">
      <w:r w:rsidRPr="002F2C4B">
        <w:t xml:space="preserve">*) niepotrzebne skreślić </w:t>
      </w:r>
    </w:p>
    <w:p w:rsidR="005009C4" w:rsidRDefault="005009C4">
      <w:r>
        <w:br w:type="page"/>
      </w:r>
    </w:p>
    <w:p w:rsidR="005009C4" w:rsidRPr="002F2C4B" w:rsidRDefault="005009C4" w:rsidP="002F2C4B"/>
    <w:p w:rsidR="002F2C4B" w:rsidRPr="002F2C4B" w:rsidRDefault="002F2C4B" w:rsidP="00D71E79">
      <w:pPr>
        <w:shd w:val="clear" w:color="auto" w:fill="D9D9D9" w:themeFill="background1" w:themeFillShade="D9"/>
        <w:jc w:val="right"/>
      </w:pPr>
      <w:r w:rsidRPr="002F2C4B">
        <w:t>Załącznik nr 3</w:t>
      </w:r>
      <w:r w:rsidR="00CD0364">
        <w:t xml:space="preserve"> do S</w:t>
      </w:r>
      <w:r w:rsidRPr="002F2C4B">
        <w:t>WZ</w:t>
      </w:r>
    </w:p>
    <w:p w:rsidR="00CD0364" w:rsidRPr="002F2C4B" w:rsidRDefault="00CD0364" w:rsidP="00CD0364"/>
    <w:p w:rsidR="00CD0364" w:rsidRPr="002F2C4B" w:rsidRDefault="00CD0364" w:rsidP="00CD0364">
      <w:r w:rsidRPr="002F2C4B">
        <w:t>.............................................................................</w:t>
      </w:r>
    </w:p>
    <w:p w:rsidR="00CD0364" w:rsidRPr="002F2C4B" w:rsidRDefault="00CD0364" w:rsidP="00CD0364">
      <w:r w:rsidRPr="002F2C4B">
        <w:t>pieczęć firmy</w:t>
      </w:r>
    </w:p>
    <w:p w:rsidR="00CD0364" w:rsidRPr="002F2C4B" w:rsidRDefault="00CD0364" w:rsidP="00CD0364"/>
    <w:p w:rsidR="00CD0364" w:rsidRPr="002F2C4B" w:rsidRDefault="00CD0364" w:rsidP="00CD0364">
      <w:r w:rsidRPr="002F2C4B">
        <w:t xml:space="preserve">dotyczy sprawy: </w:t>
      </w:r>
      <w:r w:rsidR="003B5B27">
        <w:t>DPS/</w:t>
      </w:r>
      <w:r w:rsidR="00457169">
        <w:t>P/</w:t>
      </w:r>
      <w:r w:rsidR="0098411A">
        <w:t>1</w:t>
      </w:r>
      <w:r w:rsidR="00585A86">
        <w:t>/202</w:t>
      </w:r>
      <w:r w:rsidR="003B5B27">
        <w:t>6</w:t>
      </w:r>
    </w:p>
    <w:p w:rsidR="00CD0364" w:rsidRPr="002F2C4B" w:rsidRDefault="00CD0364" w:rsidP="00CD0364"/>
    <w:p w:rsidR="00CD0364" w:rsidRPr="002F2C4B" w:rsidRDefault="00CD0364" w:rsidP="00CD0364"/>
    <w:p w:rsidR="00CD0364" w:rsidRPr="002F2C4B" w:rsidRDefault="00CD0364" w:rsidP="00CD0364"/>
    <w:p w:rsidR="00CD0364" w:rsidRPr="002F2C4B" w:rsidRDefault="00CD0364" w:rsidP="00CD0364">
      <w:r w:rsidRPr="002F2C4B">
        <w:t>W związku z ogłoszonym przetargiem nieograniczonym na: Sukcesywne dostawy paliwa drzewnego - pelletu spełniającego parametry normy jakościowej DIN plus</w:t>
      </w:r>
      <w:r>
        <w:t xml:space="preserve"> lub A1</w:t>
      </w:r>
      <w:r w:rsidRPr="002F2C4B">
        <w:t xml:space="preserve"> dla DOMU POMOCY SPOŁECZNEJ</w:t>
      </w:r>
      <w:r>
        <w:t xml:space="preserve"> „JUNIOR” w Miłkowie, ul. Lipowa 18</w:t>
      </w:r>
      <w:r w:rsidRPr="002F2C4B">
        <w:t>,</w:t>
      </w:r>
      <w:r>
        <w:t xml:space="preserve"> 58-535 Miłków</w:t>
      </w:r>
      <w:r w:rsidR="00585A86">
        <w:t xml:space="preserve"> w </w:t>
      </w:r>
      <w:r w:rsidR="005969C2">
        <w:t xml:space="preserve">okresie </w:t>
      </w:r>
      <w:r w:rsidR="001519E8">
        <w:t>2025-2026</w:t>
      </w:r>
    </w:p>
    <w:p w:rsidR="00CD0364" w:rsidRPr="002F2C4B" w:rsidRDefault="00CD0364" w:rsidP="00CD0364">
      <w:r w:rsidRPr="002F2C4B">
        <w:t>oświadczam, co następuje:</w:t>
      </w:r>
    </w:p>
    <w:p w:rsidR="00CD0364" w:rsidRPr="002F2C4B" w:rsidRDefault="00CD0364" w:rsidP="00CD0364"/>
    <w:p w:rsidR="00CD0364" w:rsidRPr="002F2C4B" w:rsidRDefault="00CD0364" w:rsidP="00CD0364"/>
    <w:p w:rsidR="00CD0364" w:rsidRPr="002F2C4B" w:rsidRDefault="00CD0364" w:rsidP="00CD0364">
      <w:r>
        <w:t xml:space="preserve">Oświadczam, </w:t>
      </w:r>
      <w:r w:rsidRPr="002F2C4B">
        <w:t xml:space="preserve">że wszystkie informacje podane w powyższych </w:t>
      </w:r>
      <w:r>
        <w:t xml:space="preserve"> oświadczeniach są aktualne </w:t>
      </w:r>
      <w:r w:rsidRPr="002F2C4B">
        <w:t>i zgodne z prawdą oraz zostały przedstawione z pełną świadomością konsekwencji wprowadzenia Zamawiającego w błąd przy przedstawianiu informacji.</w:t>
      </w:r>
    </w:p>
    <w:p w:rsidR="00CD0364" w:rsidRPr="002F2C4B" w:rsidRDefault="00CD0364" w:rsidP="00CD0364"/>
    <w:p w:rsidR="00CD0364" w:rsidRPr="002F2C4B" w:rsidRDefault="00CD0364" w:rsidP="00CD0364"/>
    <w:p w:rsidR="00CD0364" w:rsidRPr="002F2C4B" w:rsidRDefault="00CD0364" w:rsidP="00CD0364"/>
    <w:p w:rsidR="00CD0364" w:rsidRPr="002F2C4B" w:rsidRDefault="00CD0364" w:rsidP="00CD0364"/>
    <w:p w:rsidR="00CD0364" w:rsidRPr="002F2C4B" w:rsidRDefault="00CD0364" w:rsidP="00CD0364"/>
    <w:p w:rsidR="00CD0364" w:rsidRPr="002F2C4B" w:rsidRDefault="00CD0364" w:rsidP="00CD0364">
      <w:r w:rsidRPr="002F2C4B">
        <w:t>................................................... dnia ......................</w:t>
      </w:r>
    </w:p>
    <w:p w:rsidR="00CD0364" w:rsidRPr="002F2C4B" w:rsidRDefault="00CD0364" w:rsidP="00CD0364"/>
    <w:p w:rsidR="00CD0364" w:rsidRPr="002F2C4B" w:rsidRDefault="00CD0364" w:rsidP="00CD0364"/>
    <w:p w:rsidR="00CD0364" w:rsidRPr="002F2C4B" w:rsidRDefault="00CD0364" w:rsidP="00CD0364">
      <w:r w:rsidRPr="002F2C4B">
        <w:t>…………………..................................................................................</w:t>
      </w:r>
    </w:p>
    <w:p w:rsidR="00CD0364" w:rsidRPr="002F2C4B" w:rsidRDefault="00CD0364" w:rsidP="00CD0364">
      <w:r w:rsidRPr="002F2C4B">
        <w:t>czytelne podpisy osób uprawnionych do reprezentowania Wykonawcy</w:t>
      </w:r>
    </w:p>
    <w:p w:rsidR="00CD0364" w:rsidRDefault="00CD0364">
      <w:r>
        <w:br w:type="page"/>
      </w:r>
    </w:p>
    <w:p w:rsidR="005009C4" w:rsidRPr="002F2C4B" w:rsidRDefault="005009C4" w:rsidP="002F2C4B"/>
    <w:p w:rsidR="002F2C4B" w:rsidRPr="002F2C4B" w:rsidRDefault="00CD0364" w:rsidP="00D71E79">
      <w:pPr>
        <w:shd w:val="clear" w:color="auto" w:fill="D9D9D9" w:themeFill="background1" w:themeFillShade="D9"/>
        <w:jc w:val="right"/>
      </w:pPr>
      <w:r>
        <w:t>Załącznik nr 4 do S</w:t>
      </w:r>
      <w:r w:rsidR="002F2C4B" w:rsidRPr="002F2C4B">
        <w:t>WZ</w:t>
      </w:r>
    </w:p>
    <w:p w:rsidR="00CD0364" w:rsidRPr="002F2C4B" w:rsidRDefault="00CD0364" w:rsidP="00CD0364"/>
    <w:p w:rsidR="00CD0364" w:rsidRPr="002F2C4B" w:rsidRDefault="00CD0364" w:rsidP="00CD0364">
      <w:r w:rsidRPr="002F2C4B">
        <w:t>.............................................................................</w:t>
      </w:r>
    </w:p>
    <w:p w:rsidR="00CD0364" w:rsidRPr="002F2C4B" w:rsidRDefault="00CD0364" w:rsidP="00CD0364">
      <w:r w:rsidRPr="002F2C4B">
        <w:t>pieczęć firmy</w:t>
      </w:r>
    </w:p>
    <w:p w:rsidR="00CD0364" w:rsidRPr="002F2C4B" w:rsidRDefault="00CD0364" w:rsidP="00CD0364"/>
    <w:p w:rsidR="00CD0364" w:rsidRPr="002F2C4B" w:rsidRDefault="00CD0364" w:rsidP="00CD0364">
      <w:r w:rsidRPr="002F2C4B">
        <w:t xml:space="preserve">dotyczy sprawy: </w:t>
      </w:r>
      <w:r w:rsidR="003B5B27">
        <w:t>DPS/</w:t>
      </w:r>
      <w:r>
        <w:t>P/</w:t>
      </w:r>
      <w:r w:rsidR="0098411A">
        <w:t>1</w:t>
      </w:r>
      <w:r>
        <w:t>/202</w:t>
      </w:r>
      <w:r w:rsidR="003B5B27">
        <w:t>6</w:t>
      </w:r>
    </w:p>
    <w:p w:rsidR="00CD0364" w:rsidRPr="002F2C4B" w:rsidRDefault="00CD0364" w:rsidP="00CD0364"/>
    <w:p w:rsidR="00CD0364" w:rsidRDefault="00CD0364" w:rsidP="00CD0364"/>
    <w:p w:rsidR="00CD0364" w:rsidRPr="0085474A" w:rsidRDefault="00CD0364" w:rsidP="00CD0364">
      <w:pPr>
        <w:jc w:val="center"/>
        <w:rPr>
          <w:b/>
        </w:rPr>
      </w:pPr>
    </w:p>
    <w:p w:rsidR="00CD0364" w:rsidRPr="0085474A" w:rsidRDefault="00CD0364" w:rsidP="00CD0364">
      <w:pPr>
        <w:jc w:val="center"/>
        <w:rPr>
          <w:b/>
        </w:rPr>
      </w:pPr>
      <w:r w:rsidRPr="0085474A">
        <w:rPr>
          <w:b/>
        </w:rPr>
        <w:t>O Ś W I A D C Z E N I E</w:t>
      </w:r>
    </w:p>
    <w:p w:rsidR="00CD0364" w:rsidRPr="0085474A" w:rsidRDefault="00CD0364" w:rsidP="00CD0364">
      <w:pPr>
        <w:jc w:val="center"/>
        <w:rPr>
          <w:b/>
        </w:rPr>
      </w:pPr>
      <w:r w:rsidRPr="0085474A">
        <w:rPr>
          <w:b/>
        </w:rPr>
        <w:t>o braku przynależności do grupy kapitałowej</w:t>
      </w:r>
    </w:p>
    <w:p w:rsidR="00CD0364" w:rsidRPr="002F2C4B" w:rsidRDefault="00CD0364" w:rsidP="00CD0364"/>
    <w:p w:rsidR="00CD0364" w:rsidRPr="002F2C4B" w:rsidRDefault="00CD0364" w:rsidP="00CD0364">
      <w:r w:rsidRPr="002F2C4B">
        <w:t>Ja , ................................................................................................................................... , niżej</w:t>
      </w:r>
    </w:p>
    <w:p w:rsidR="00CD0364" w:rsidRPr="002F2C4B" w:rsidRDefault="00CD0364" w:rsidP="00CD0364">
      <w:r w:rsidRPr="002F2C4B">
        <w:t>podpisany , reprezentuję firmę :</w:t>
      </w:r>
    </w:p>
    <w:p w:rsidR="00CD0364" w:rsidRPr="002F2C4B" w:rsidRDefault="00CD0364" w:rsidP="00CD0364">
      <w:r w:rsidRPr="002F2C4B">
        <w:t>......................................................................................................................................................</w:t>
      </w:r>
    </w:p>
    <w:p w:rsidR="00CD0364" w:rsidRPr="002F2C4B" w:rsidRDefault="00CD0364" w:rsidP="00CD0364">
      <w:r w:rsidRPr="002F2C4B">
        <w:t>nazwa oferenta</w:t>
      </w:r>
    </w:p>
    <w:p w:rsidR="00CD0364" w:rsidRPr="002F2C4B" w:rsidRDefault="00CD0364" w:rsidP="00CD0364">
      <w:r w:rsidRPr="002F2C4B">
        <w:t>.......................................................................................................................................................</w:t>
      </w:r>
    </w:p>
    <w:p w:rsidR="00CD0364" w:rsidRPr="002F2C4B" w:rsidRDefault="00CD0364" w:rsidP="00CD0364">
      <w:r w:rsidRPr="002F2C4B">
        <w:t>adres oferenta</w:t>
      </w:r>
    </w:p>
    <w:p w:rsidR="00CD0364" w:rsidRPr="002F2C4B" w:rsidRDefault="00CD0364" w:rsidP="00CD0364"/>
    <w:p w:rsidR="00CD0364" w:rsidRPr="002F2C4B" w:rsidRDefault="00CD0364" w:rsidP="00CD0364">
      <w:r w:rsidRPr="002F2C4B">
        <w:t xml:space="preserve">działając w oparciu o ustawę Prawo zamówień publicznych (tekst jednolity </w:t>
      </w:r>
      <w:r>
        <w:t xml:space="preserve">Dz. U. z 2019 r., poz. 2019 </w:t>
      </w:r>
      <w:r w:rsidRPr="002F2C4B">
        <w:t xml:space="preserve">z </w:t>
      </w:r>
      <w:proofErr w:type="spellStart"/>
      <w:r w:rsidRPr="002F2C4B">
        <w:t>późn</w:t>
      </w:r>
      <w:proofErr w:type="spellEnd"/>
      <w:r w:rsidRPr="002F2C4B">
        <w:t xml:space="preserve">. zm.) niniejszym oświadczam , że firma którą reprezentuję, nie należy do grupy kapitałowej, w rozumieniu ustawy z dnia 16 lutego 2007 </w:t>
      </w:r>
      <w:r w:rsidR="00FC6F43">
        <w:t xml:space="preserve">r. o ochronie konkurencji </w:t>
      </w:r>
      <w:r w:rsidRPr="002F2C4B">
        <w:t>i konsumentów (Dz. U. z 2015 r. poz. 184,1618,1634 ze zm.).</w:t>
      </w:r>
    </w:p>
    <w:p w:rsidR="00CD0364" w:rsidRPr="002F2C4B" w:rsidRDefault="00CD0364" w:rsidP="00CD0364">
      <w:r w:rsidRPr="002F2C4B">
        <w:t>...........................................................................,dnia .............................</w:t>
      </w:r>
    </w:p>
    <w:p w:rsidR="00CD0364" w:rsidRPr="002F2C4B" w:rsidRDefault="00CD0364" w:rsidP="00CD0364"/>
    <w:p w:rsidR="00CD0364" w:rsidRPr="002F2C4B" w:rsidRDefault="00CD0364" w:rsidP="00CD0364"/>
    <w:p w:rsidR="00CD0364" w:rsidRPr="002F2C4B" w:rsidRDefault="00CD0364" w:rsidP="00CD0364">
      <w:r w:rsidRPr="002F2C4B">
        <w:t>…………………..................................................................................</w:t>
      </w:r>
    </w:p>
    <w:p w:rsidR="00CD0364" w:rsidRPr="002F2C4B" w:rsidRDefault="00CD0364" w:rsidP="00CD0364">
      <w:r w:rsidRPr="002F2C4B">
        <w:t>czytelne podpisy osób uprawnionych do reprezentowania Wykonawcy</w:t>
      </w:r>
    </w:p>
    <w:p w:rsidR="00CD0364" w:rsidRDefault="00CD0364" w:rsidP="00CD0364"/>
    <w:p w:rsidR="00CD0364" w:rsidRDefault="00CD0364" w:rsidP="00CD0364"/>
    <w:p w:rsidR="00CD0364" w:rsidRDefault="00CD0364">
      <w:r>
        <w:br w:type="page"/>
      </w:r>
    </w:p>
    <w:p w:rsidR="005009C4" w:rsidRPr="002F2C4B" w:rsidRDefault="005009C4" w:rsidP="002F2C4B"/>
    <w:p w:rsidR="002F2C4B" w:rsidRPr="002F2C4B" w:rsidRDefault="002F2C4B" w:rsidP="00D71E79">
      <w:pPr>
        <w:shd w:val="clear" w:color="auto" w:fill="D9D9D9" w:themeFill="background1" w:themeFillShade="D9"/>
        <w:jc w:val="right"/>
      </w:pPr>
      <w:r w:rsidRPr="002F2C4B">
        <w:t>Załącznik nr 5 do SIWZ</w:t>
      </w:r>
    </w:p>
    <w:p w:rsidR="00896C05" w:rsidRPr="002F2C4B" w:rsidRDefault="00896C05" w:rsidP="00896C05"/>
    <w:p w:rsidR="00896C05" w:rsidRPr="002F2C4B" w:rsidRDefault="00896C05" w:rsidP="00896C05">
      <w:r w:rsidRPr="002F2C4B">
        <w:t>......................................................................</w:t>
      </w:r>
    </w:p>
    <w:p w:rsidR="00896C05" w:rsidRPr="002F2C4B" w:rsidRDefault="00896C05" w:rsidP="00896C05">
      <w:r w:rsidRPr="002F2C4B">
        <w:t>pieczęć firmy</w:t>
      </w:r>
    </w:p>
    <w:p w:rsidR="00896C05" w:rsidRPr="002F2C4B" w:rsidRDefault="00896C05" w:rsidP="00896C05"/>
    <w:p w:rsidR="00896C05" w:rsidRPr="002F2C4B" w:rsidRDefault="00896C05" w:rsidP="00896C05">
      <w:r w:rsidRPr="002F2C4B">
        <w:t xml:space="preserve">dotyczy sprawy: </w:t>
      </w:r>
      <w:r w:rsidR="003B5B27">
        <w:t>DPS/</w:t>
      </w:r>
      <w:r>
        <w:t>P/</w:t>
      </w:r>
      <w:r w:rsidR="0098411A">
        <w:t>1</w:t>
      </w:r>
      <w:r w:rsidR="00585A86">
        <w:t>/202</w:t>
      </w:r>
      <w:r w:rsidR="003B5B27">
        <w:t>6</w:t>
      </w:r>
    </w:p>
    <w:p w:rsidR="00896C05" w:rsidRPr="002F2C4B" w:rsidRDefault="00896C05" w:rsidP="00896C05"/>
    <w:p w:rsidR="00896C05" w:rsidRPr="002F2C4B" w:rsidRDefault="00896C05" w:rsidP="00896C05">
      <w:r w:rsidRPr="002F2C4B">
        <w:t>WYKAZ DOSTAW</w:t>
      </w:r>
    </w:p>
    <w:p w:rsidR="00896C05" w:rsidRPr="002F2C4B" w:rsidRDefault="00896C05" w:rsidP="00896C05">
      <w:r w:rsidRPr="002F2C4B">
        <w:t>Wykaz realizowanych lub zrealizowanych w okresie ostatnich trzech lat, a jeżeli okres prowadzenia działalności jest krótszy - w tym okresie, zamówień na dostawy pelletu drzewnego z podaniem ich opisu, wartości, dat realizacji i odbiorców.</w:t>
      </w:r>
    </w:p>
    <w:p w:rsidR="00896C05" w:rsidRPr="002F2C4B" w:rsidRDefault="00896C05" w:rsidP="00896C05">
      <w:r w:rsidRPr="002F2C4B">
        <w:t xml:space="preserve">Na potwierdzenie niezbędnej wiedzy i doświadczenia Wykonawca powinien wykazać wykonanie co najmniej </w:t>
      </w:r>
      <w:r>
        <w:t>trzech</w:t>
      </w:r>
      <w:r w:rsidRPr="002F2C4B">
        <w:t xml:space="preserve"> dostaw pelletu drzewnego o wielkości co najmniej </w:t>
      </w:r>
      <w:r w:rsidR="001519E8">
        <w:t>150</w:t>
      </w:r>
      <w:r w:rsidRPr="002F2C4B">
        <w:t xml:space="preserve"> ton rocznie, wraz z podaniem ich wartości, przedmiotu, dat wykonania i podmiotów na rzecz których dostawy zostały wykonane lub są wykonywane. Do wykazu należy dołączyć dokumenty potwierdzające, że dostawy te zostały wykonane lub są wykonywane należycie. W przypadku gdy Zamawiający (DOM POMOCY SPOŁECZNEJ</w:t>
      </w:r>
      <w:r>
        <w:t xml:space="preserve"> „JUNIOR” w Miłkowie</w:t>
      </w:r>
      <w:r w:rsidRPr="002F2C4B">
        <w:t>) jest podmiotem, na rzecz którego zamówienia wskazane w wykazie dostaw, zostały wcześniej wykonane, Wykonawca nie ma obowiązku przedkładania dowodów.</w:t>
      </w:r>
    </w:p>
    <w:p w:rsidR="00896C05" w:rsidRPr="002F2C4B" w:rsidRDefault="00896C05" w:rsidP="00896C05"/>
    <w:p w:rsidR="00896C05" w:rsidRPr="002F2C4B" w:rsidRDefault="00896C05" w:rsidP="00896C05">
      <w:r w:rsidRPr="002F2C4B">
        <w:t>Lp.</w:t>
      </w:r>
      <w:r w:rsidRPr="002F2C4B">
        <w:tab/>
        <w:t>Opis zamówienia</w:t>
      </w:r>
      <w:r w:rsidRPr="002F2C4B">
        <w:tab/>
        <w:t>Wartość zamówienia brutto</w:t>
      </w:r>
    </w:p>
    <w:p w:rsidR="00896C05" w:rsidRPr="002F2C4B" w:rsidRDefault="00896C05" w:rsidP="00896C05">
      <w:r w:rsidRPr="002F2C4B">
        <w:t>(PLN)</w:t>
      </w:r>
      <w:r w:rsidRPr="002F2C4B">
        <w:tab/>
        <w:t>Termin realizacji (miesiąc i rok)</w:t>
      </w:r>
      <w:r w:rsidRPr="002F2C4B">
        <w:tab/>
        <w:t>Nazwa i adres Zamawiającego</w:t>
      </w:r>
    </w:p>
    <w:p w:rsidR="00896C05" w:rsidRPr="002F2C4B" w:rsidRDefault="00896C05" w:rsidP="00896C05">
      <w:r w:rsidRPr="002F2C4B">
        <w:tab/>
      </w:r>
      <w:r w:rsidRPr="002F2C4B">
        <w:tab/>
      </w:r>
      <w:r w:rsidRPr="002F2C4B">
        <w:tab/>
        <w:t>Rozpoczęcie</w:t>
      </w:r>
      <w:r w:rsidRPr="002F2C4B">
        <w:tab/>
        <w:t>Zakończenie</w:t>
      </w:r>
      <w:r w:rsidRPr="002F2C4B">
        <w:tab/>
      </w:r>
    </w:p>
    <w:p w:rsidR="00896C05" w:rsidRPr="002F2C4B" w:rsidRDefault="00896C05" w:rsidP="00896C05">
      <w:r w:rsidRPr="002F2C4B">
        <w:tab/>
      </w:r>
      <w:r w:rsidRPr="002F2C4B">
        <w:tab/>
      </w:r>
      <w:r w:rsidRPr="002F2C4B">
        <w:tab/>
      </w:r>
      <w:r w:rsidRPr="002F2C4B">
        <w:tab/>
      </w:r>
      <w:r w:rsidRPr="002F2C4B">
        <w:tab/>
      </w:r>
    </w:p>
    <w:p w:rsidR="00896C05" w:rsidRPr="002F2C4B" w:rsidRDefault="00896C05" w:rsidP="00896C05">
      <w:r w:rsidRPr="002F2C4B">
        <w:tab/>
      </w:r>
      <w:r w:rsidRPr="002F2C4B">
        <w:tab/>
      </w:r>
      <w:r w:rsidRPr="002F2C4B">
        <w:tab/>
      </w:r>
      <w:r w:rsidRPr="002F2C4B">
        <w:tab/>
      </w:r>
      <w:r w:rsidRPr="002F2C4B">
        <w:tab/>
      </w:r>
    </w:p>
    <w:p w:rsidR="00896C05" w:rsidRPr="002F2C4B" w:rsidRDefault="00896C05" w:rsidP="00896C05"/>
    <w:p w:rsidR="00896C05" w:rsidRPr="002F2C4B" w:rsidRDefault="00896C05" w:rsidP="00896C05"/>
    <w:p w:rsidR="00896C05" w:rsidRPr="002F2C4B" w:rsidRDefault="00896C05" w:rsidP="00896C05">
      <w:r w:rsidRPr="002F2C4B">
        <w:t>...........................................................................,dnia .............................</w:t>
      </w:r>
    </w:p>
    <w:p w:rsidR="00896C05" w:rsidRPr="002F2C4B" w:rsidRDefault="00896C05" w:rsidP="00896C05"/>
    <w:p w:rsidR="00896C05" w:rsidRPr="002F2C4B" w:rsidRDefault="00896C05" w:rsidP="00896C05"/>
    <w:p w:rsidR="00896C05" w:rsidRPr="002F2C4B" w:rsidRDefault="00896C05" w:rsidP="00896C05">
      <w:r w:rsidRPr="002F2C4B">
        <w:t>…………………..................................................................................</w:t>
      </w:r>
    </w:p>
    <w:p w:rsidR="00896C05" w:rsidRPr="002F2C4B" w:rsidRDefault="00896C05" w:rsidP="00896C05">
      <w:r w:rsidRPr="002F2C4B">
        <w:t>czytelne podpisy osób uprawnionych do reprezentowania Wykonawcy</w:t>
      </w:r>
    </w:p>
    <w:p w:rsidR="00896C05" w:rsidRDefault="00896C05" w:rsidP="00896C05">
      <w:r w:rsidRPr="002F2C4B">
        <w:t xml:space="preserve"> </w:t>
      </w:r>
    </w:p>
    <w:p w:rsidR="00CD0364" w:rsidRDefault="00CD0364" w:rsidP="002F2C4B">
      <w:bookmarkStart w:id="0" w:name="_GoBack"/>
      <w:bookmarkEnd w:id="0"/>
    </w:p>
    <w:sectPr w:rsidR="00CD0364" w:rsidSect="00691DA4">
      <w:headerReference w:type="default" r:id="rId8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7E6" w:rsidRDefault="004437E6" w:rsidP="008730C1">
      <w:pPr>
        <w:spacing w:after="0"/>
      </w:pPr>
      <w:r>
        <w:separator/>
      </w:r>
    </w:p>
  </w:endnote>
  <w:endnote w:type="continuationSeparator" w:id="0">
    <w:p w:rsidR="004437E6" w:rsidRDefault="004437E6" w:rsidP="008730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7E6" w:rsidRDefault="004437E6" w:rsidP="008730C1">
      <w:pPr>
        <w:spacing w:after="0"/>
      </w:pPr>
      <w:r>
        <w:separator/>
      </w:r>
    </w:p>
  </w:footnote>
  <w:footnote w:type="continuationSeparator" w:id="0">
    <w:p w:rsidR="004437E6" w:rsidRDefault="004437E6" w:rsidP="008730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EBC" w:rsidRPr="00691DA4" w:rsidRDefault="00D92EBC" w:rsidP="00691DA4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>znak sprawy: DPS/P/1/2026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AC6EB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9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5"/>
      <w:numFmt w:val="lowerLetter"/>
      <w:lvlText w:val="%1)"/>
      <w:lvlJc w:val="left"/>
      <w:pPr>
        <w:tabs>
          <w:tab w:val="num" w:pos="447"/>
        </w:tabs>
        <w:ind w:left="0" w:firstLine="0"/>
      </w:pPr>
      <w:rPr>
        <w:rFonts w:ascii="Times New Roman" w:eastAsia="Arial Unicode MS" w:hAnsi="Times New Roman" w:cs="Times New Roman" w:hint="default"/>
        <w:sz w:val="24"/>
        <w:szCs w:val="24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eastAsia="Arial Unicode MS" w:hAnsi="Times New Roman" w:cs="Times New Roman" w:hint="default"/>
        <w:sz w:val="24"/>
        <w:szCs w:val="24"/>
      </w:rPr>
    </w:lvl>
  </w:abstractNum>
  <w:abstractNum w:abstractNumId="5" w15:restartNumberingAfterBreak="0">
    <w:nsid w:val="0000000D"/>
    <w:multiLevelType w:val="singleLevel"/>
    <w:tmpl w:val="6ECAC5AA"/>
    <w:name w:val="WW8Num13"/>
    <w:lvl w:ilvl="0">
      <w:start w:val="1"/>
      <w:numFmt w:val="decimal"/>
      <w:lvlText w:val="14.%1"/>
      <w:lvlJc w:val="left"/>
      <w:pPr>
        <w:tabs>
          <w:tab w:val="num" w:pos="494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15.2.%1"/>
      <w:lvlJc w:val="left"/>
      <w:pPr>
        <w:tabs>
          <w:tab w:val="num" w:pos="706"/>
        </w:tabs>
        <w:ind w:left="0" w:firstLine="0"/>
      </w:pPr>
      <w:rPr>
        <w:rFonts w:ascii="Times New Roman" w:eastAsia="Arial Unicode MS" w:hAnsi="Times New Roman" w:cs="Times New Roman" w:hint="default"/>
        <w:sz w:val="24"/>
        <w:szCs w:val="24"/>
      </w:rPr>
    </w:lvl>
  </w:abstractNum>
  <w:abstractNum w:abstractNumId="9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398"/>
        </w:tabs>
        <w:ind w:left="0" w:firstLine="0"/>
      </w:pPr>
      <w:rPr>
        <w:rFonts w:ascii="Times New Roman" w:eastAsia="Arial Unicode MS" w:hAnsi="Times New Roman" w:cs="Times New Roman" w:hint="default"/>
        <w:b w:val="0"/>
        <w:sz w:val="24"/>
        <w:szCs w:val="24"/>
      </w:rPr>
    </w:lvl>
  </w:abstractNum>
  <w:abstractNum w:abstractNumId="10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center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00001F"/>
    <w:multiLevelType w:val="multilevel"/>
    <w:tmpl w:val="1EDAD1C8"/>
    <w:name w:val="WW8Num31"/>
    <w:lvl w:ilvl="0">
      <w:start w:val="2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hint="default"/>
        <w:b w:val="0"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144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eastAsia="Times New Roman" w:hint="default"/>
        <w:b/>
      </w:rPr>
    </w:lvl>
  </w:abstractNum>
  <w:abstractNum w:abstractNumId="12" w15:restartNumberingAfterBreak="0">
    <w:nsid w:val="00000020"/>
    <w:multiLevelType w:val="singleLevel"/>
    <w:tmpl w:val="0298C00A"/>
    <w:name w:val="WW8Num32"/>
    <w:lvl w:ilvl="0">
      <w:start w:val="1"/>
      <w:numFmt w:val="decimal"/>
      <w:lvlText w:val="11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  <w:b/>
        <w:i w:val="0"/>
        <w:sz w:val="24"/>
        <w:szCs w:val="24"/>
      </w:rPr>
    </w:lvl>
  </w:abstractNum>
  <w:abstractNum w:abstractNumId="13" w15:restartNumberingAfterBreak="0">
    <w:nsid w:val="00000021"/>
    <w:multiLevelType w:val="singleLevel"/>
    <w:tmpl w:val="00000021"/>
    <w:name w:val="WW8Num33"/>
    <w:lvl w:ilvl="0">
      <w:start w:val="5"/>
      <w:numFmt w:val="decimal"/>
      <w:lvlText w:val="1.%1"/>
      <w:lvlJc w:val="left"/>
      <w:pPr>
        <w:tabs>
          <w:tab w:val="num" w:pos="442"/>
        </w:tabs>
        <w:ind w:left="0" w:firstLine="0"/>
      </w:pPr>
      <w:rPr>
        <w:rFonts w:ascii="Times New Roman" w:eastAsia="Arial Unicode MS" w:hAnsi="Times New Roman" w:cs="Times New Roman" w:hint="default"/>
        <w:sz w:val="24"/>
        <w:szCs w:val="24"/>
      </w:rPr>
    </w:lvl>
  </w:abstractNum>
  <w:abstractNum w:abstractNumId="14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00000026"/>
    <w:multiLevelType w:val="multilevel"/>
    <w:tmpl w:val="D608711C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00000027"/>
    <w:multiLevelType w:val="singleLevel"/>
    <w:tmpl w:val="00000027"/>
    <w:name w:val="WW8Num39"/>
    <w:lvl w:ilvl="0">
      <w:start w:val="6"/>
      <w:numFmt w:val="decimal"/>
      <w:lvlText w:val="4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17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4.2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18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19" w15:restartNumberingAfterBreak="0">
    <w:nsid w:val="0000002C"/>
    <w:multiLevelType w:val="singleLevel"/>
    <w:tmpl w:val="EE2CD538"/>
    <w:name w:val="WW8Num44"/>
    <w:lvl w:ilvl="0">
      <w:start w:val="1"/>
      <w:numFmt w:val="decimal"/>
      <w:lvlText w:val="4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20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17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21" w15:restartNumberingAfterBreak="0">
    <w:nsid w:val="0000002E"/>
    <w:multiLevelType w:val="singleLevel"/>
    <w:tmpl w:val="0000002E"/>
    <w:name w:val="WW8Num46"/>
    <w:lvl w:ilvl="0">
      <w:start w:val="4"/>
      <w:numFmt w:val="decimal"/>
      <w:lvlText w:val="%1)"/>
      <w:lvlJc w:val="center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30"/>
    <w:multiLevelType w:val="singleLevel"/>
    <w:tmpl w:val="00000030"/>
    <w:name w:val="WW8Num48"/>
    <w:lvl w:ilvl="0">
      <w:start w:val="1"/>
      <w:numFmt w:val="decimal"/>
      <w:lvlText w:val="15.%1"/>
      <w:lvlJc w:val="left"/>
      <w:pPr>
        <w:tabs>
          <w:tab w:val="num" w:pos="696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24" w15:restartNumberingAfterBreak="0">
    <w:nsid w:val="00000032"/>
    <w:multiLevelType w:val="singleLevel"/>
    <w:tmpl w:val="CCB615A4"/>
    <w:name w:val="WW8Num50"/>
    <w:lvl w:ilvl="0">
      <w:start w:val="5"/>
      <w:numFmt w:val="decimal"/>
      <w:lvlText w:val="15.%1"/>
      <w:lvlJc w:val="center"/>
      <w:pPr>
        <w:tabs>
          <w:tab w:val="num" w:pos="0"/>
        </w:tabs>
        <w:ind w:left="1080" w:hanging="360"/>
      </w:pPr>
      <w:rPr>
        <w:rFonts w:cs="Times New Roman" w:hint="default"/>
        <w:b w:val="0"/>
      </w:rPr>
    </w:lvl>
  </w:abstractNum>
  <w:abstractNum w:abstractNumId="25" w15:restartNumberingAfterBreak="0">
    <w:nsid w:val="00000033"/>
    <w:multiLevelType w:val="multi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Arial" w:hAnsi="Arial" w:cs="Arial" w:hint="default"/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6" w15:restartNumberingAfterBreak="0">
    <w:nsid w:val="00000035"/>
    <w:multiLevelType w:val="singleLevel"/>
    <w:tmpl w:val="00000035"/>
    <w:name w:val="WW8Num53"/>
    <w:lvl w:ilvl="0">
      <w:start w:val="1"/>
      <w:numFmt w:val="decimal"/>
      <w:lvlText w:val="1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</w:rPr>
    </w:lvl>
  </w:abstractNum>
  <w:abstractNum w:abstractNumId="27" w15:restartNumberingAfterBreak="0">
    <w:nsid w:val="00000036"/>
    <w:multiLevelType w:val="singleLevel"/>
    <w:tmpl w:val="191E0B46"/>
    <w:name w:val="WW8Num54"/>
    <w:lvl w:ilvl="0">
      <w:start w:val="1"/>
      <w:numFmt w:val="decimal"/>
      <w:lvlText w:val="18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  <w:b/>
        <w:bCs w:val="0"/>
        <w:sz w:val="24"/>
        <w:szCs w:val="24"/>
      </w:rPr>
    </w:lvl>
  </w:abstractNum>
  <w:abstractNum w:abstractNumId="28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0"/>
        <w:lang w:eastAsia="ar-SA"/>
      </w:rPr>
    </w:lvl>
  </w:abstractNum>
  <w:abstractNum w:abstractNumId="30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4.5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31" w15:restartNumberingAfterBreak="0">
    <w:nsid w:val="0000003F"/>
    <w:multiLevelType w:val="singleLevel"/>
    <w:tmpl w:val="7DD26834"/>
    <w:name w:val="WW8Num63"/>
    <w:lvl w:ilvl="0">
      <w:start w:val="1"/>
      <w:numFmt w:val="decimal"/>
      <w:lvlText w:val="16.%1"/>
      <w:lvlJc w:val="left"/>
      <w:pPr>
        <w:tabs>
          <w:tab w:val="num" w:pos="720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32" w15:restartNumberingAfterBreak="0">
    <w:nsid w:val="00000041"/>
    <w:multiLevelType w:val="singleLevel"/>
    <w:tmpl w:val="00000041"/>
    <w:name w:val="WW8Num65"/>
    <w:lvl w:ilvl="0">
      <w:start w:val="3"/>
      <w:numFmt w:val="decimal"/>
      <w:lvlText w:val="15.%1"/>
      <w:lvlJc w:val="center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33" w15:restartNumberingAfterBreak="0">
    <w:nsid w:val="00000043"/>
    <w:multiLevelType w:val="singleLevel"/>
    <w:tmpl w:val="00000043"/>
    <w:name w:val="WW8Num67"/>
    <w:lvl w:ilvl="0">
      <w:start w:val="4"/>
      <w:numFmt w:val="lowerLetter"/>
      <w:lvlText w:val="%1)"/>
      <w:lvlJc w:val="left"/>
      <w:pPr>
        <w:tabs>
          <w:tab w:val="num" w:pos="447"/>
        </w:tabs>
        <w:ind w:left="0" w:firstLine="0"/>
      </w:pPr>
      <w:rPr>
        <w:rFonts w:ascii="Times New Roman" w:eastAsia="Arial Unicode MS" w:hAnsi="Times New Roman" w:cs="Times New Roman" w:hint="default"/>
        <w:sz w:val="24"/>
        <w:szCs w:val="24"/>
      </w:rPr>
    </w:lvl>
  </w:abstractNum>
  <w:abstractNum w:abstractNumId="34" w15:restartNumberingAfterBreak="0">
    <w:nsid w:val="00000045"/>
    <w:multiLevelType w:val="multilevel"/>
    <w:tmpl w:val="00000045"/>
    <w:name w:val="WW8Num69"/>
    <w:lvl w:ilvl="0">
      <w:start w:val="4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540" w:hanging="54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5" w15:restartNumberingAfterBreak="0">
    <w:nsid w:val="00000047"/>
    <w:multiLevelType w:val="singleLevel"/>
    <w:tmpl w:val="00000047"/>
    <w:name w:val="WW8Num71"/>
    <w:lvl w:ilvl="0">
      <w:start w:val="1"/>
      <w:numFmt w:val="decimal"/>
      <w:lvlText w:val="19.%1"/>
      <w:lvlJc w:val="left"/>
      <w:pPr>
        <w:tabs>
          <w:tab w:val="num" w:pos="480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36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0000004B"/>
    <w:multiLevelType w:val="singleLevel"/>
    <w:tmpl w:val="0000004B"/>
    <w:name w:val="WW8Num75"/>
    <w:lvl w:ilvl="0">
      <w:start w:val="3"/>
      <w:numFmt w:val="decimal"/>
      <w:lvlText w:val="4.%1"/>
      <w:lvlJc w:val="left"/>
      <w:pPr>
        <w:tabs>
          <w:tab w:val="num" w:pos="446"/>
        </w:tabs>
        <w:ind w:left="0" w:firstLine="0"/>
      </w:pPr>
      <w:rPr>
        <w:rFonts w:ascii="Times New Roman" w:eastAsia="Arial Unicode MS" w:hAnsi="Times New Roman" w:cs="Times New Roman" w:hint="default"/>
        <w:b/>
        <w:sz w:val="24"/>
        <w:szCs w:val="24"/>
      </w:rPr>
    </w:lvl>
  </w:abstractNum>
  <w:abstractNum w:abstractNumId="38" w15:restartNumberingAfterBreak="0">
    <w:nsid w:val="00000052"/>
    <w:multiLevelType w:val="singleLevel"/>
    <w:tmpl w:val="00000052"/>
    <w:name w:val="WW8Num82"/>
    <w:lvl w:ilvl="0">
      <w:start w:val="1"/>
      <w:numFmt w:val="lowerLetter"/>
      <w:lvlText w:val="%1)"/>
      <w:lvlJc w:val="left"/>
      <w:pPr>
        <w:tabs>
          <w:tab w:val="num" w:pos="447"/>
        </w:tabs>
        <w:ind w:left="0" w:firstLine="0"/>
      </w:pPr>
      <w:rPr>
        <w:rFonts w:ascii="Times New Roman" w:eastAsia="Arial Unicode MS" w:hAnsi="Times New Roman" w:cs="Times New Roman" w:hint="default"/>
        <w:sz w:val="24"/>
        <w:szCs w:val="24"/>
      </w:rPr>
    </w:lvl>
  </w:abstractNum>
  <w:abstractNum w:abstractNumId="39" w15:restartNumberingAfterBreak="0">
    <w:nsid w:val="00000053"/>
    <w:multiLevelType w:val="singleLevel"/>
    <w:tmpl w:val="00000053"/>
    <w:name w:val="WW8Num83"/>
    <w:lvl w:ilvl="0">
      <w:numFmt w:val="bullet"/>
      <w:lvlText w:val="-"/>
      <w:lvlJc w:val="left"/>
      <w:pPr>
        <w:tabs>
          <w:tab w:val="num" w:pos="355"/>
        </w:tabs>
        <w:ind w:left="0" w:firstLine="0"/>
      </w:pPr>
      <w:rPr>
        <w:rFonts w:ascii="Arial Unicode MS" w:hAnsi="Arial Unicode MS" w:cs="Arial Unicode MS" w:hint="eastAsia"/>
        <w:color w:val="auto"/>
        <w:sz w:val="24"/>
        <w:szCs w:val="24"/>
      </w:rPr>
    </w:lvl>
  </w:abstractNum>
  <w:abstractNum w:abstractNumId="40" w15:restartNumberingAfterBreak="0">
    <w:nsid w:val="003E0516"/>
    <w:multiLevelType w:val="multilevel"/>
    <w:tmpl w:val="EA7ADD14"/>
    <w:lvl w:ilvl="0">
      <w:start w:val="1"/>
      <w:numFmt w:val="decimal"/>
      <w:lvlRestart w:val="0"/>
      <w:pStyle w:val="NumHeading1"/>
      <w:lvlText w:val="%1"/>
      <w:lvlJc w:val="left"/>
      <w:pPr>
        <w:tabs>
          <w:tab w:val="num" w:pos="794"/>
        </w:tabs>
        <w:ind w:left="794" w:hanging="794"/>
      </w:pPr>
      <w:rPr>
        <w:rFonts w:cs="Times New Roman" w:hint="default"/>
      </w:rPr>
    </w:lvl>
    <w:lvl w:ilvl="1">
      <w:start w:val="1"/>
      <w:numFmt w:val="decimal"/>
      <w:pStyle w:val="NumHeading2"/>
      <w:lvlText w:val="%1.%2"/>
      <w:lvlJc w:val="left"/>
      <w:pPr>
        <w:tabs>
          <w:tab w:val="num" w:pos="794"/>
        </w:tabs>
        <w:ind w:left="794" w:hanging="794"/>
      </w:pPr>
      <w:rPr>
        <w:rFonts w:ascii="Tahoma" w:hAnsi="Tahoma" w:cs="Tahoma" w:hint="default"/>
        <w:sz w:val="28"/>
        <w:szCs w:val="28"/>
      </w:rPr>
    </w:lvl>
    <w:lvl w:ilvl="2">
      <w:start w:val="1"/>
      <w:numFmt w:val="decimal"/>
      <w:pStyle w:val="NumHeading3"/>
      <w:lvlText w:val="%1.%2.%3"/>
      <w:lvlJc w:val="left"/>
      <w:pPr>
        <w:tabs>
          <w:tab w:val="num" w:pos="1021"/>
        </w:tabs>
        <w:ind w:left="1021" w:hanging="1021"/>
      </w:pPr>
      <w:rPr>
        <w:rFonts w:cs="Times New Roman" w:hint="default"/>
        <w:sz w:val="22"/>
        <w:szCs w:val="22"/>
      </w:rPr>
    </w:lvl>
    <w:lvl w:ilvl="3">
      <w:start w:val="1"/>
      <w:numFmt w:val="decimal"/>
      <w:pStyle w:val="NumHeading4"/>
      <w:lvlText w:val="%1.%2.%3.%4"/>
      <w:lvlJc w:val="left"/>
      <w:pPr>
        <w:tabs>
          <w:tab w:val="num" w:pos="1247"/>
        </w:tabs>
        <w:ind w:left="1247" w:hanging="1247"/>
      </w:pPr>
      <w:rPr>
        <w:rFonts w:cs="Times New Roman" w:hint="default"/>
      </w:rPr>
    </w:lvl>
    <w:lvl w:ilvl="4">
      <w:start w:val="1"/>
      <w:numFmt w:val="decimal"/>
      <w:pStyle w:val="NumHeading5"/>
      <w:lvlText w:val="%1.%2.%3.%4.%5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  <w:rPr>
        <w:rFonts w:cs="Times New Roman" w:hint="default"/>
      </w:rPr>
    </w:lvl>
    <w:lvl w:ilvl="7">
      <w:start w:val="1"/>
      <w:numFmt w:val="upperLetter"/>
      <w:lvlRestart w:val="0"/>
      <w:pStyle w:val="HeadingAppendixOld"/>
      <w:lvlText w:val="APPENDIX %8"/>
      <w:lvlJc w:val="left"/>
      <w:pPr>
        <w:tabs>
          <w:tab w:val="num" w:pos="2155"/>
        </w:tabs>
        <w:ind w:left="2155" w:hanging="2155"/>
      </w:pPr>
      <w:rPr>
        <w:rFonts w:cs="Times New Roman" w:hint="default"/>
      </w:rPr>
    </w:lvl>
    <w:lvl w:ilvl="8">
      <w:start w:val="1"/>
      <w:numFmt w:val="upperRoman"/>
      <w:lvlRestart w:val="0"/>
      <w:pStyle w:val="HeadingPart"/>
      <w:lvlText w:val="PART %9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</w:abstractNum>
  <w:abstractNum w:abstractNumId="41" w15:restartNumberingAfterBreak="0">
    <w:nsid w:val="00A97D1F"/>
    <w:multiLevelType w:val="hybridMultilevel"/>
    <w:tmpl w:val="5C860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44509D7"/>
    <w:multiLevelType w:val="hybridMultilevel"/>
    <w:tmpl w:val="60529D3E"/>
    <w:lvl w:ilvl="0" w:tplc="F36AB5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4F12E25"/>
    <w:multiLevelType w:val="hybridMultilevel"/>
    <w:tmpl w:val="0C94D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6AA6192"/>
    <w:multiLevelType w:val="hybridMultilevel"/>
    <w:tmpl w:val="552A97A4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8B83E31"/>
    <w:multiLevelType w:val="hybridMultilevel"/>
    <w:tmpl w:val="195A0AEC"/>
    <w:lvl w:ilvl="0" w:tplc="5282A308">
      <w:start w:val="1"/>
      <w:numFmt w:val="lowerRoman"/>
      <w:lvlText w:val="(%1)"/>
      <w:lvlJc w:val="left"/>
      <w:pPr>
        <w:ind w:left="178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 w15:restartNumberingAfterBreak="0">
    <w:nsid w:val="0B5568B2"/>
    <w:multiLevelType w:val="singleLevel"/>
    <w:tmpl w:val="5FD60C22"/>
    <w:lvl w:ilvl="0">
      <w:start w:val="3"/>
      <w:numFmt w:val="lowerLetter"/>
      <w:lvlText w:val="%1)"/>
      <w:legacy w:legacy="1" w:legacySpace="0" w:legacyIndent="360"/>
      <w:lvlJc w:val="left"/>
      <w:rPr>
        <w:rFonts w:ascii="Times New Roman" w:eastAsia="Arial Unicode MS" w:hAnsi="Times New Roman" w:cs="Times New Roman" w:hint="default"/>
        <w:sz w:val="22"/>
        <w:szCs w:val="22"/>
      </w:rPr>
    </w:lvl>
  </w:abstractNum>
  <w:abstractNum w:abstractNumId="47" w15:restartNumberingAfterBreak="0">
    <w:nsid w:val="0DD54945"/>
    <w:multiLevelType w:val="hybridMultilevel"/>
    <w:tmpl w:val="BE704226"/>
    <w:lvl w:ilvl="0" w:tplc="09F444E0">
      <w:start w:val="1"/>
      <w:numFmt w:val="lowerLetter"/>
      <w:lvlText w:val="%1)"/>
      <w:lvlJc w:val="left"/>
      <w:pPr>
        <w:ind w:left="142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13124D79"/>
    <w:multiLevelType w:val="hybridMultilevel"/>
    <w:tmpl w:val="EEF6E3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4343840"/>
    <w:multiLevelType w:val="singleLevel"/>
    <w:tmpl w:val="42182150"/>
    <w:lvl w:ilvl="0">
      <w:start w:val="17"/>
      <w:numFmt w:val="decimal"/>
      <w:lvlText w:val="7.%1"/>
      <w:lvlJc w:val="left"/>
      <w:pPr>
        <w:ind w:left="0" w:firstLine="0"/>
      </w:pPr>
      <w:rPr>
        <w:rFonts w:ascii="Times New Roman" w:eastAsia="Arial Unicode MS" w:hAnsi="Times New Roman" w:cs="Times New Roman" w:hint="default"/>
      </w:rPr>
    </w:lvl>
  </w:abstractNum>
  <w:abstractNum w:abstractNumId="50" w15:restartNumberingAfterBreak="0">
    <w:nsid w:val="14D67C1B"/>
    <w:multiLevelType w:val="multilevel"/>
    <w:tmpl w:val="0415001D"/>
    <w:styleLink w:val="Styl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162252C7"/>
    <w:multiLevelType w:val="singleLevel"/>
    <w:tmpl w:val="8D349D9C"/>
    <w:lvl w:ilvl="0">
      <w:start w:val="2"/>
      <w:numFmt w:val="decimal"/>
      <w:lvlText w:val="5.%1"/>
      <w:legacy w:legacy="1" w:legacySpace="0" w:legacyIndent="624"/>
      <w:lvlJc w:val="left"/>
      <w:rPr>
        <w:rFonts w:ascii="Times New Roman" w:eastAsia="Arial Unicode MS" w:hAnsi="Times New Roman" w:cs="Times New Roman" w:hint="default"/>
      </w:rPr>
    </w:lvl>
  </w:abstractNum>
  <w:abstractNum w:abstractNumId="52" w15:restartNumberingAfterBreak="0">
    <w:nsid w:val="16D63505"/>
    <w:multiLevelType w:val="hybridMultilevel"/>
    <w:tmpl w:val="AAEA5486"/>
    <w:lvl w:ilvl="0" w:tplc="D06C42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7FF5885"/>
    <w:multiLevelType w:val="hybridMultilevel"/>
    <w:tmpl w:val="8144A54E"/>
    <w:lvl w:ilvl="0" w:tplc="BA8C2978">
      <w:start w:val="1"/>
      <w:numFmt w:val="lowerLetter"/>
      <w:lvlText w:val="%1)"/>
      <w:lvlJc w:val="left"/>
      <w:pPr>
        <w:ind w:left="1429" w:hanging="360"/>
      </w:pPr>
      <w:rPr>
        <w:rFonts w:ascii="Calibri" w:hAnsi="Calibri" w:cs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1A39201B"/>
    <w:multiLevelType w:val="singleLevel"/>
    <w:tmpl w:val="9AF8BD9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eastAsia="Arial Unicode MS" w:hAnsi="Times New Roman" w:cs="Times New Roman" w:hint="default"/>
      </w:rPr>
    </w:lvl>
  </w:abstractNum>
  <w:abstractNum w:abstractNumId="55" w15:restartNumberingAfterBreak="0">
    <w:nsid w:val="1A52601B"/>
    <w:multiLevelType w:val="hybridMultilevel"/>
    <w:tmpl w:val="D95AE6B2"/>
    <w:lvl w:ilvl="0" w:tplc="D06C42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6E705D22">
      <w:start w:val="1"/>
      <w:numFmt w:val="lowerLetter"/>
      <w:lvlText w:val="%3)"/>
      <w:lvlJc w:val="right"/>
      <w:pPr>
        <w:ind w:left="2520" w:hanging="180"/>
      </w:pPr>
      <w:rPr>
        <w:rFonts w:ascii="Arial Narrow" w:eastAsia="Calibri" w:hAnsi="Arial Narrow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1BCB70FA"/>
    <w:multiLevelType w:val="hybridMultilevel"/>
    <w:tmpl w:val="1F1A90FC"/>
    <w:lvl w:ilvl="0" w:tplc="236E9EF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ADC01E8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C756FF2"/>
    <w:multiLevelType w:val="singleLevel"/>
    <w:tmpl w:val="BDCE329E"/>
    <w:lvl w:ilvl="0">
      <w:start w:val="4"/>
      <w:numFmt w:val="decimal"/>
      <w:lvlText w:val="8.%1"/>
      <w:lvlJc w:val="left"/>
      <w:pPr>
        <w:ind w:left="0" w:firstLine="0"/>
      </w:pPr>
      <w:rPr>
        <w:rFonts w:ascii="Times New Roman" w:eastAsia="Arial Unicode MS" w:hAnsi="Times New Roman" w:cs="Times New Roman" w:hint="default"/>
      </w:rPr>
    </w:lvl>
  </w:abstractNum>
  <w:abstractNum w:abstractNumId="59" w15:restartNumberingAfterBreak="0">
    <w:nsid w:val="1E303BFA"/>
    <w:multiLevelType w:val="hybridMultilevel"/>
    <w:tmpl w:val="3FC6E5E2"/>
    <w:lvl w:ilvl="0" w:tplc="D06C42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E3A5A16"/>
    <w:multiLevelType w:val="hybridMultilevel"/>
    <w:tmpl w:val="504610BC"/>
    <w:lvl w:ilvl="0" w:tplc="0415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1212DA0"/>
    <w:multiLevelType w:val="singleLevel"/>
    <w:tmpl w:val="6672B6F2"/>
    <w:lvl w:ilvl="0">
      <w:start w:val="2"/>
      <w:numFmt w:val="decimal"/>
      <w:lvlText w:val="5.1.%1"/>
      <w:legacy w:legacy="1" w:legacySpace="0" w:legacyIndent="701"/>
      <w:lvlJc w:val="left"/>
      <w:rPr>
        <w:rFonts w:ascii="Times New Roman" w:eastAsia="Arial Unicode MS" w:hAnsi="Times New Roman" w:cs="Times New Roman" w:hint="default"/>
      </w:rPr>
    </w:lvl>
  </w:abstractNum>
  <w:abstractNum w:abstractNumId="62" w15:restartNumberingAfterBreak="0">
    <w:nsid w:val="22000F8F"/>
    <w:multiLevelType w:val="hybridMultilevel"/>
    <w:tmpl w:val="3EDC0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35165F"/>
    <w:multiLevelType w:val="multilevel"/>
    <w:tmpl w:val="B710885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A496714"/>
    <w:multiLevelType w:val="hybridMultilevel"/>
    <w:tmpl w:val="77BABCC8"/>
    <w:lvl w:ilvl="0" w:tplc="04150013">
      <w:start w:val="1"/>
      <w:numFmt w:val="upperRoman"/>
      <w:lvlText w:val="%1."/>
      <w:lvlJc w:val="right"/>
      <w:pPr>
        <w:ind w:left="2149" w:hanging="360"/>
      </w:pPr>
    </w:lvl>
    <w:lvl w:ilvl="1" w:tplc="04150013">
      <w:start w:val="1"/>
      <w:numFmt w:val="upperRoman"/>
      <w:lvlText w:val="%2."/>
      <w:lvlJc w:val="righ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6" w15:restartNumberingAfterBreak="0">
    <w:nsid w:val="2CC370CC"/>
    <w:multiLevelType w:val="hybridMultilevel"/>
    <w:tmpl w:val="5C860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2054DD"/>
    <w:multiLevelType w:val="hybridMultilevel"/>
    <w:tmpl w:val="3F7283E8"/>
    <w:lvl w:ilvl="0" w:tplc="DC1C9B76">
      <w:start w:val="1"/>
      <w:numFmt w:val="decimal"/>
      <w:lvlText w:val="%1."/>
      <w:lvlJc w:val="left"/>
      <w:pPr>
        <w:ind w:left="645" w:hanging="645"/>
      </w:pPr>
      <w:rPr>
        <w:rFonts w:ascii="Arial Narrow" w:eastAsia="Calibri" w:hAnsi="Arial Narrow" w:cs="Liberation Sans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1886CD0"/>
    <w:multiLevelType w:val="hybridMultilevel"/>
    <w:tmpl w:val="886E586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21A459A"/>
    <w:multiLevelType w:val="hybridMultilevel"/>
    <w:tmpl w:val="E3942310"/>
    <w:lvl w:ilvl="0" w:tplc="0415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23272F4"/>
    <w:multiLevelType w:val="hybridMultilevel"/>
    <w:tmpl w:val="BC9EB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26D3E38"/>
    <w:multiLevelType w:val="hybridMultilevel"/>
    <w:tmpl w:val="4F0255A8"/>
    <w:lvl w:ilvl="0" w:tplc="5686CAA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9F3986"/>
    <w:multiLevelType w:val="hybridMultilevel"/>
    <w:tmpl w:val="3FC6E5E2"/>
    <w:lvl w:ilvl="0" w:tplc="D06C42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4" w15:restartNumberingAfterBreak="0">
    <w:nsid w:val="340A2345"/>
    <w:multiLevelType w:val="hybridMultilevel"/>
    <w:tmpl w:val="906019C8"/>
    <w:lvl w:ilvl="0" w:tplc="AC3E39A6">
      <w:start w:val="1"/>
      <w:numFmt w:val="lowerLetter"/>
      <w:lvlText w:val="%1."/>
      <w:lvlJc w:val="left"/>
      <w:pPr>
        <w:ind w:left="1146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36F16748"/>
    <w:multiLevelType w:val="hybridMultilevel"/>
    <w:tmpl w:val="07245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960BD8"/>
    <w:multiLevelType w:val="hybridMultilevel"/>
    <w:tmpl w:val="D58A9930"/>
    <w:lvl w:ilvl="0" w:tplc="7EE45F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90E7BBE"/>
    <w:multiLevelType w:val="hybridMultilevel"/>
    <w:tmpl w:val="E174B686"/>
    <w:lvl w:ilvl="0" w:tplc="D06C42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393159E9"/>
    <w:multiLevelType w:val="hybridMultilevel"/>
    <w:tmpl w:val="07245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A4E131D"/>
    <w:multiLevelType w:val="hybridMultilevel"/>
    <w:tmpl w:val="ECD2D582"/>
    <w:lvl w:ilvl="0" w:tplc="D06C42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3E62006C"/>
    <w:multiLevelType w:val="singleLevel"/>
    <w:tmpl w:val="407E8C3A"/>
    <w:lvl w:ilvl="0">
      <w:start w:val="16"/>
      <w:numFmt w:val="decimal"/>
      <w:lvlText w:val="7.%1"/>
      <w:lvlJc w:val="left"/>
      <w:pPr>
        <w:ind w:left="0" w:firstLine="0"/>
      </w:pPr>
      <w:rPr>
        <w:rFonts w:ascii="Times New Roman" w:eastAsia="Arial Unicode MS" w:hAnsi="Times New Roman" w:cs="Times New Roman" w:hint="default"/>
      </w:rPr>
    </w:lvl>
  </w:abstractNum>
  <w:abstractNum w:abstractNumId="81" w15:restartNumberingAfterBreak="0">
    <w:nsid w:val="3F7B1873"/>
    <w:multiLevelType w:val="hybridMultilevel"/>
    <w:tmpl w:val="BE704226"/>
    <w:lvl w:ilvl="0" w:tplc="09F444E0">
      <w:start w:val="1"/>
      <w:numFmt w:val="lowerLetter"/>
      <w:lvlText w:val="%1)"/>
      <w:lvlJc w:val="left"/>
      <w:pPr>
        <w:ind w:left="142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40872F1E"/>
    <w:multiLevelType w:val="hybridMultilevel"/>
    <w:tmpl w:val="BA746AAA"/>
    <w:lvl w:ilvl="0" w:tplc="0415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0A65591"/>
    <w:multiLevelType w:val="hybridMultilevel"/>
    <w:tmpl w:val="C0ECC1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213070E"/>
    <w:multiLevelType w:val="hybridMultilevel"/>
    <w:tmpl w:val="5518FC42"/>
    <w:lvl w:ilvl="0" w:tplc="2FF29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370959"/>
    <w:multiLevelType w:val="multilevel"/>
    <w:tmpl w:val="9FFACF80"/>
    <w:styleLink w:val="List7"/>
    <w:lvl w:ilvl="0">
      <w:start w:val="1"/>
      <w:numFmt w:val="bullet"/>
      <w:lvlText w:val="•"/>
      <w:lvlJc w:val="left"/>
      <w:pPr>
        <w:tabs>
          <w:tab w:val="num" w:pos="690"/>
        </w:tabs>
        <w:ind w:left="690" w:hanging="330"/>
      </w:pPr>
      <w:rPr>
        <w:color w:val="000000"/>
        <w:position w:val="0"/>
        <w:sz w:val="22"/>
        <w:szCs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color w:val="000000"/>
        <w:position w:val="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color w:val="000000"/>
        <w:position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color w:val="000000"/>
        <w:position w:val="0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color w:val="000000"/>
        <w:position w:val="0"/>
        <w:sz w:val="22"/>
        <w:szCs w:val="22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color w:val="000000"/>
        <w:position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color w:val="000000"/>
        <w:position w:val="0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color w:val="000000"/>
        <w:position w:val="0"/>
        <w:sz w:val="22"/>
        <w:szCs w:val="22"/>
      </w:rPr>
    </w:lvl>
  </w:abstractNum>
  <w:abstractNum w:abstractNumId="86" w15:restartNumberingAfterBreak="0">
    <w:nsid w:val="42767D44"/>
    <w:multiLevelType w:val="hybridMultilevel"/>
    <w:tmpl w:val="9B522A40"/>
    <w:lvl w:ilvl="0" w:tplc="31F4ED82">
      <w:start w:val="1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6249E3"/>
    <w:multiLevelType w:val="hybridMultilevel"/>
    <w:tmpl w:val="907682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6673175"/>
    <w:multiLevelType w:val="hybridMultilevel"/>
    <w:tmpl w:val="CB948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66B44B8"/>
    <w:multiLevelType w:val="hybridMultilevel"/>
    <w:tmpl w:val="07245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AC07DD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91" w15:restartNumberingAfterBreak="0">
    <w:nsid w:val="4DFF74CB"/>
    <w:multiLevelType w:val="hybridMultilevel"/>
    <w:tmpl w:val="A59824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abstractNum w:abstractNumId="92" w15:restartNumberingAfterBreak="0">
    <w:nsid w:val="50DD78F3"/>
    <w:multiLevelType w:val="hybridMultilevel"/>
    <w:tmpl w:val="B1C8D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2A96D91"/>
    <w:multiLevelType w:val="hybridMultilevel"/>
    <w:tmpl w:val="8304A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6BF19EA"/>
    <w:multiLevelType w:val="singleLevel"/>
    <w:tmpl w:val="49C43A6E"/>
    <w:lvl w:ilvl="0">
      <w:start w:val="4"/>
      <w:numFmt w:val="decimal"/>
      <w:lvlText w:val="5.%1"/>
      <w:legacy w:legacy="1" w:legacySpace="0" w:legacyIndent="624"/>
      <w:lvlJc w:val="left"/>
      <w:rPr>
        <w:rFonts w:ascii="Times New Roman" w:eastAsia="Arial Unicode MS" w:hAnsi="Times New Roman" w:cs="Times New Roman" w:hint="default"/>
        <w:b/>
      </w:rPr>
    </w:lvl>
  </w:abstractNum>
  <w:abstractNum w:abstractNumId="95" w15:restartNumberingAfterBreak="0">
    <w:nsid w:val="5AB47EBA"/>
    <w:multiLevelType w:val="hybridMultilevel"/>
    <w:tmpl w:val="DD50D6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5B050A96"/>
    <w:multiLevelType w:val="multilevel"/>
    <w:tmpl w:val="B9C086E2"/>
    <w:styleLink w:val="List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8">
      <w:start w:val="1"/>
      <w:numFmt w:val="lowerLetter"/>
      <w:lvlText w:val="%9."/>
      <w:lvlJc w:val="left"/>
      <w:pPr>
        <w:tabs>
          <w:tab w:val="num" w:pos="3240"/>
        </w:tabs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</w:abstractNum>
  <w:abstractNum w:abstractNumId="97" w15:restartNumberingAfterBreak="0">
    <w:nsid w:val="5CFD16C9"/>
    <w:multiLevelType w:val="singleLevel"/>
    <w:tmpl w:val="88BAB566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eastAsia="Arial Unicode MS" w:hAnsi="Times New Roman" w:cs="Times New Roman" w:hint="default"/>
        <w:sz w:val="24"/>
        <w:szCs w:val="24"/>
      </w:rPr>
    </w:lvl>
  </w:abstractNum>
  <w:abstractNum w:abstractNumId="98" w15:restartNumberingAfterBreak="0">
    <w:nsid w:val="5E925969"/>
    <w:multiLevelType w:val="multilevel"/>
    <w:tmpl w:val="B0B81AD4"/>
    <w:lvl w:ilvl="0">
      <w:start w:val="50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99" w15:restartNumberingAfterBreak="0">
    <w:nsid w:val="5F3D01F5"/>
    <w:multiLevelType w:val="hybridMultilevel"/>
    <w:tmpl w:val="D58A9930"/>
    <w:lvl w:ilvl="0" w:tplc="7EE45F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6099235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101" w15:restartNumberingAfterBreak="0">
    <w:nsid w:val="612E6FA5"/>
    <w:multiLevelType w:val="hybridMultilevel"/>
    <w:tmpl w:val="3A5AF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23551B7"/>
    <w:multiLevelType w:val="hybridMultilevel"/>
    <w:tmpl w:val="93C2EF6E"/>
    <w:lvl w:ilvl="0" w:tplc="AE72E5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2FC344B"/>
    <w:multiLevelType w:val="multilevel"/>
    <w:tmpl w:val="1B20170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104" w15:restartNumberingAfterBreak="0">
    <w:nsid w:val="63B9792D"/>
    <w:multiLevelType w:val="hybridMultilevel"/>
    <w:tmpl w:val="07245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3E5158A"/>
    <w:multiLevelType w:val="singleLevel"/>
    <w:tmpl w:val="E5DCE078"/>
    <w:lvl w:ilvl="0">
      <w:start w:val="2"/>
      <w:numFmt w:val="lowerLetter"/>
      <w:lvlText w:val="%1)"/>
      <w:legacy w:legacy="1" w:legacySpace="0" w:legacyIndent="360"/>
      <w:lvlJc w:val="left"/>
      <w:rPr>
        <w:rFonts w:ascii="Times New Roman" w:eastAsia="Arial Unicode MS" w:hAnsi="Times New Roman" w:cs="Times New Roman" w:hint="default"/>
      </w:rPr>
    </w:lvl>
  </w:abstractNum>
  <w:abstractNum w:abstractNumId="106" w15:restartNumberingAfterBreak="0">
    <w:nsid w:val="65983FC5"/>
    <w:multiLevelType w:val="hybridMultilevel"/>
    <w:tmpl w:val="54ACB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6871ECE"/>
    <w:multiLevelType w:val="multilevel"/>
    <w:tmpl w:val="01F6904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67F90A26"/>
    <w:multiLevelType w:val="singleLevel"/>
    <w:tmpl w:val="D93C729E"/>
    <w:lvl w:ilvl="0">
      <w:start w:val="1"/>
      <w:numFmt w:val="decimal"/>
      <w:lvlText w:val="5.1.%1"/>
      <w:legacy w:legacy="1" w:legacySpace="0" w:legacyIndent="701"/>
      <w:lvlJc w:val="left"/>
      <w:rPr>
        <w:rFonts w:ascii="Times New Roman" w:eastAsia="Arial Unicode MS" w:hAnsi="Times New Roman" w:cs="Times New Roman" w:hint="default"/>
      </w:rPr>
    </w:lvl>
  </w:abstractNum>
  <w:abstractNum w:abstractNumId="109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6A2D0A23"/>
    <w:multiLevelType w:val="multilevel"/>
    <w:tmpl w:val="2954C1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70D15917"/>
    <w:multiLevelType w:val="hybridMultilevel"/>
    <w:tmpl w:val="3F4CA7D6"/>
    <w:lvl w:ilvl="0" w:tplc="613462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1AD3FDE"/>
    <w:multiLevelType w:val="hybridMultilevel"/>
    <w:tmpl w:val="D20CC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B557E2"/>
    <w:multiLevelType w:val="hybridMultilevel"/>
    <w:tmpl w:val="7FFC45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43856E2"/>
    <w:multiLevelType w:val="hybridMultilevel"/>
    <w:tmpl w:val="CB948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4D856EA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116" w15:restartNumberingAfterBreak="0">
    <w:nsid w:val="770B2AE3"/>
    <w:multiLevelType w:val="multilevel"/>
    <w:tmpl w:val="E37EECB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7" w15:restartNumberingAfterBreak="0">
    <w:nsid w:val="775F57E2"/>
    <w:multiLevelType w:val="hybridMultilevel"/>
    <w:tmpl w:val="C174076A"/>
    <w:lvl w:ilvl="0" w:tplc="6710493A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18" w15:restartNumberingAfterBreak="0">
    <w:nsid w:val="7A851CAC"/>
    <w:multiLevelType w:val="multilevel"/>
    <w:tmpl w:val="10BC472C"/>
    <w:lvl w:ilvl="0">
      <w:start w:val="1"/>
      <w:numFmt w:val="decimal"/>
      <w:suff w:val="nothing"/>
      <w:lvlText w:val="§ %1."/>
      <w:lvlJc w:val="center"/>
      <w:pPr>
        <w:ind w:left="0" w:firstLine="0"/>
      </w:pPr>
      <w:rPr>
        <w:rFonts w:hint="default"/>
      </w:rPr>
    </w:lvl>
    <w:lvl w:ilvl="1">
      <w:start w:val="1"/>
      <w:numFmt w:val="ordinal"/>
      <w:pStyle w:val="Nagwek2"/>
      <w:lvlText w:val="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ordinal"/>
      <w:pStyle w:val="Nagwek3"/>
      <w:lvlText w:val="%2%3"/>
      <w:lvlJc w:val="left"/>
      <w:pPr>
        <w:ind w:left="964" w:hanging="567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ind w:left="136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19" w15:restartNumberingAfterBreak="0">
    <w:nsid w:val="7B4025F2"/>
    <w:multiLevelType w:val="singleLevel"/>
    <w:tmpl w:val="1CA40BC0"/>
    <w:lvl w:ilvl="0">
      <w:start w:val="1"/>
      <w:numFmt w:val="decimal"/>
      <w:lvlText w:val="7.%1"/>
      <w:legacy w:legacy="1" w:legacySpace="0" w:legacyIndent="701"/>
      <w:lvlJc w:val="left"/>
      <w:rPr>
        <w:rFonts w:ascii="Times New Roman" w:eastAsia="Arial Unicode MS" w:hAnsi="Times New Roman" w:cs="Times New Roman" w:hint="default"/>
        <w:b w:val="0"/>
        <w:sz w:val="24"/>
        <w:szCs w:val="24"/>
      </w:rPr>
    </w:lvl>
  </w:abstractNum>
  <w:abstractNum w:abstractNumId="120" w15:restartNumberingAfterBreak="0">
    <w:nsid w:val="7B901894"/>
    <w:multiLevelType w:val="singleLevel"/>
    <w:tmpl w:val="F3EA0DC6"/>
    <w:lvl w:ilvl="0">
      <w:start w:val="1"/>
      <w:numFmt w:val="decimal"/>
      <w:lvlText w:val="%1)"/>
      <w:legacy w:legacy="1" w:legacySpace="0" w:legacyIndent="279"/>
      <w:lvlJc w:val="left"/>
      <w:rPr>
        <w:rFonts w:ascii="Times New Roman" w:eastAsia="Arial Unicode MS" w:hAnsi="Times New Roman" w:cs="Times New Roman" w:hint="default"/>
      </w:rPr>
    </w:lvl>
  </w:abstractNum>
  <w:abstractNum w:abstractNumId="121" w15:restartNumberingAfterBreak="0">
    <w:nsid w:val="7DDC3575"/>
    <w:multiLevelType w:val="hybridMultilevel"/>
    <w:tmpl w:val="D5E06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E805A9D"/>
    <w:multiLevelType w:val="multilevel"/>
    <w:tmpl w:val="E32489E6"/>
    <w:lvl w:ilvl="0">
      <w:start w:val="7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7EAC719D"/>
    <w:multiLevelType w:val="hybridMultilevel"/>
    <w:tmpl w:val="E23A4D52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108"/>
  </w:num>
  <w:num w:numId="41">
    <w:abstractNumId w:val="61"/>
  </w:num>
  <w:num w:numId="42">
    <w:abstractNumId w:val="97"/>
  </w:num>
  <w:num w:numId="43">
    <w:abstractNumId w:val="94"/>
  </w:num>
  <w:num w:numId="44">
    <w:abstractNumId w:val="43"/>
  </w:num>
  <w:num w:numId="45">
    <w:abstractNumId w:val="106"/>
  </w:num>
  <w:num w:numId="46">
    <w:abstractNumId w:val="64"/>
  </w:num>
  <w:num w:numId="47">
    <w:abstractNumId w:val="56"/>
  </w:num>
  <w:num w:numId="48">
    <w:abstractNumId w:val="73"/>
  </w:num>
  <w:num w:numId="49">
    <w:abstractNumId w:val="48"/>
  </w:num>
  <w:num w:numId="50">
    <w:abstractNumId w:val="63"/>
  </w:num>
  <w:num w:numId="51">
    <w:abstractNumId w:val="84"/>
  </w:num>
  <w:num w:numId="52">
    <w:abstractNumId w:val="87"/>
  </w:num>
  <w:num w:numId="53">
    <w:abstractNumId w:val="45"/>
  </w:num>
  <w:num w:numId="54">
    <w:abstractNumId w:val="71"/>
  </w:num>
  <w:num w:numId="55">
    <w:abstractNumId w:val="86"/>
  </w:num>
  <w:num w:numId="56">
    <w:abstractNumId w:val="113"/>
  </w:num>
  <w:num w:numId="57">
    <w:abstractNumId w:val="83"/>
  </w:num>
  <w:num w:numId="58">
    <w:abstractNumId w:val="57"/>
  </w:num>
  <w:num w:numId="59">
    <w:abstractNumId w:val="85"/>
  </w:num>
  <w:num w:numId="60">
    <w:abstractNumId w:val="96"/>
  </w:num>
  <w:num w:numId="61">
    <w:abstractNumId w:val="50"/>
  </w:num>
  <w:num w:numId="62">
    <w:abstractNumId w:val="40"/>
  </w:num>
  <w:num w:numId="6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8"/>
  </w:num>
  <w:num w:numId="7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0"/>
  </w:num>
  <w:num w:numId="74">
    <w:abstractNumId w:val="92"/>
  </w:num>
  <w:num w:numId="7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7"/>
  </w:num>
  <w:num w:numId="7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68"/>
  </w:num>
  <w:num w:numId="89">
    <w:abstractNumId w:val="122"/>
  </w:num>
  <w:num w:numId="90">
    <w:abstractNumId w:val="51"/>
  </w:num>
  <w:num w:numId="91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92">
    <w:abstractNumId w:val="110"/>
  </w:num>
  <w:num w:numId="93">
    <w:abstractNumId w:val="119"/>
  </w:num>
  <w:num w:numId="94">
    <w:abstractNumId w:val="119"/>
    <w:lvlOverride w:ilvl="0">
      <w:lvl w:ilvl="0">
        <w:start w:val="10"/>
        <w:numFmt w:val="decimal"/>
        <w:lvlText w:val="7.%1"/>
        <w:legacy w:legacy="1" w:legacySpace="0" w:legacyIndent="701"/>
        <w:lvlJc w:val="left"/>
        <w:rPr>
          <w:rFonts w:ascii="Times New Roman" w:eastAsia="Arial Unicode MS" w:hAnsi="Times New Roman" w:cs="Times New Roman" w:hint="default"/>
        </w:rPr>
      </w:lvl>
    </w:lvlOverride>
  </w:num>
  <w:num w:numId="95">
    <w:abstractNumId w:val="80"/>
  </w:num>
  <w:num w:numId="96">
    <w:abstractNumId w:val="54"/>
  </w:num>
  <w:num w:numId="97">
    <w:abstractNumId w:val="105"/>
  </w:num>
  <w:num w:numId="98">
    <w:abstractNumId w:val="46"/>
  </w:num>
  <w:num w:numId="99">
    <w:abstractNumId w:val="49"/>
  </w:num>
  <w:num w:numId="100">
    <w:abstractNumId w:val="9"/>
  </w:num>
  <w:num w:numId="101">
    <w:abstractNumId w:val="107"/>
  </w:num>
  <w:num w:numId="102">
    <w:abstractNumId w:val="58"/>
  </w:num>
  <w:num w:numId="103">
    <w:abstractNumId w:val="120"/>
  </w:num>
  <w:num w:numId="104">
    <w:abstractNumId w:val="42"/>
  </w:num>
  <w:num w:numId="105">
    <w:abstractNumId w:val="114"/>
  </w:num>
  <w:num w:numId="106">
    <w:abstractNumId w:val="88"/>
  </w:num>
  <w:num w:numId="107">
    <w:abstractNumId w:val="95"/>
  </w:num>
  <w:num w:numId="108">
    <w:abstractNumId w:val="47"/>
  </w:num>
  <w:num w:numId="109">
    <w:abstractNumId w:val="81"/>
  </w:num>
  <w:num w:numId="110">
    <w:abstractNumId w:val="53"/>
  </w:num>
  <w:num w:numId="111">
    <w:abstractNumId w:val="65"/>
  </w:num>
  <w:num w:numId="112">
    <w:abstractNumId w:val="102"/>
  </w:num>
  <w:num w:numId="113">
    <w:abstractNumId w:val="52"/>
  </w:num>
  <w:num w:numId="114">
    <w:abstractNumId w:val="76"/>
  </w:num>
  <w:num w:numId="115">
    <w:abstractNumId w:val="59"/>
  </w:num>
  <w:num w:numId="116">
    <w:abstractNumId w:val="67"/>
  </w:num>
  <w:num w:numId="117">
    <w:abstractNumId w:val="74"/>
  </w:num>
  <w:num w:numId="118">
    <w:abstractNumId w:val="89"/>
  </w:num>
  <w:num w:numId="119">
    <w:abstractNumId w:val="91"/>
  </w:num>
  <w:num w:numId="120">
    <w:abstractNumId w:val="75"/>
  </w:num>
  <w:num w:numId="121">
    <w:abstractNumId w:val="78"/>
  </w:num>
  <w:num w:numId="122">
    <w:abstractNumId w:val="123"/>
  </w:num>
  <w:num w:numId="123">
    <w:abstractNumId w:val="100"/>
  </w:num>
  <w:num w:numId="124">
    <w:abstractNumId w:val="98"/>
  </w:num>
  <w:num w:numId="125">
    <w:abstractNumId w:val="103"/>
  </w:num>
  <w:num w:numId="126">
    <w:abstractNumId w:val="116"/>
  </w:num>
  <w:num w:numId="127">
    <w:abstractNumId w:val="90"/>
  </w:num>
  <w:num w:numId="128">
    <w:abstractNumId w:val="115"/>
  </w:num>
  <w:num w:numId="129">
    <w:abstractNumId w:val="104"/>
  </w:num>
  <w:num w:numId="130">
    <w:abstractNumId w:val="55"/>
  </w:num>
  <w:num w:numId="131">
    <w:abstractNumId w:val="99"/>
  </w:num>
  <w:num w:numId="132">
    <w:abstractNumId w:val="72"/>
  </w:num>
  <w:num w:numId="133">
    <w:abstractNumId w:val="79"/>
  </w:num>
  <w:num w:numId="134">
    <w:abstractNumId w:val="60"/>
  </w:num>
  <w:num w:numId="135">
    <w:abstractNumId w:val="69"/>
  </w:num>
  <w:num w:numId="136">
    <w:abstractNumId w:val="82"/>
  </w:num>
  <w:num w:numId="137">
    <w:abstractNumId w:val="77"/>
  </w:num>
  <w:num w:numId="138">
    <w:abstractNumId w:val="41"/>
  </w:num>
  <w:num w:numId="139">
    <w:abstractNumId w:val="62"/>
  </w:num>
  <w:num w:numId="140">
    <w:abstractNumId w:val="112"/>
  </w:num>
  <w:num w:numId="141">
    <w:abstractNumId w:val="66"/>
  </w:num>
  <w:num w:numId="142">
    <w:abstractNumId w:val="111"/>
  </w:num>
  <w:num w:numId="143">
    <w:abstractNumId w:val="121"/>
  </w:num>
  <w:num w:numId="144">
    <w:abstractNumId w:val="101"/>
  </w:num>
  <w:num w:numId="145">
    <w:abstractNumId w:val="93"/>
  </w:num>
  <w:num w:numId="146">
    <w:abstractNumId w:val="109"/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AA4"/>
    <w:rsid w:val="00001544"/>
    <w:rsid w:val="00011754"/>
    <w:rsid w:val="00012EDB"/>
    <w:rsid w:val="00050528"/>
    <w:rsid w:val="00050B10"/>
    <w:rsid w:val="00060F8D"/>
    <w:rsid w:val="00061899"/>
    <w:rsid w:val="000624D6"/>
    <w:rsid w:val="00062F25"/>
    <w:rsid w:val="0006389E"/>
    <w:rsid w:val="000658BF"/>
    <w:rsid w:val="000658F0"/>
    <w:rsid w:val="000779D2"/>
    <w:rsid w:val="00082EFF"/>
    <w:rsid w:val="00090E6F"/>
    <w:rsid w:val="000930B3"/>
    <w:rsid w:val="000B2332"/>
    <w:rsid w:val="000B27BF"/>
    <w:rsid w:val="000B703F"/>
    <w:rsid w:val="000B7279"/>
    <w:rsid w:val="000C2202"/>
    <w:rsid w:val="000C3236"/>
    <w:rsid w:val="000E53EF"/>
    <w:rsid w:val="000F0274"/>
    <w:rsid w:val="000F72EE"/>
    <w:rsid w:val="00103701"/>
    <w:rsid w:val="0011409A"/>
    <w:rsid w:val="001141B2"/>
    <w:rsid w:val="00115E24"/>
    <w:rsid w:val="0011734F"/>
    <w:rsid w:val="00117D14"/>
    <w:rsid w:val="00121B60"/>
    <w:rsid w:val="00143EB4"/>
    <w:rsid w:val="00144E09"/>
    <w:rsid w:val="00147008"/>
    <w:rsid w:val="00147050"/>
    <w:rsid w:val="001519E8"/>
    <w:rsid w:val="00160386"/>
    <w:rsid w:val="001722DC"/>
    <w:rsid w:val="001778C2"/>
    <w:rsid w:val="001C7C88"/>
    <w:rsid w:val="001D09F7"/>
    <w:rsid w:val="001D1AFB"/>
    <w:rsid w:val="001F1013"/>
    <w:rsid w:val="001F18BD"/>
    <w:rsid w:val="0020307D"/>
    <w:rsid w:val="002076EE"/>
    <w:rsid w:val="00207C04"/>
    <w:rsid w:val="002121A2"/>
    <w:rsid w:val="00213502"/>
    <w:rsid w:val="00226DD0"/>
    <w:rsid w:val="0023233E"/>
    <w:rsid w:val="002326B0"/>
    <w:rsid w:val="002338BB"/>
    <w:rsid w:val="00267147"/>
    <w:rsid w:val="00274122"/>
    <w:rsid w:val="00277B65"/>
    <w:rsid w:val="002836AE"/>
    <w:rsid w:val="00295B8C"/>
    <w:rsid w:val="002A0CF5"/>
    <w:rsid w:val="002A5E10"/>
    <w:rsid w:val="002B5AA4"/>
    <w:rsid w:val="002C07CD"/>
    <w:rsid w:val="002C21F2"/>
    <w:rsid w:val="002D4AFA"/>
    <w:rsid w:val="002F2714"/>
    <w:rsid w:val="002F2C4B"/>
    <w:rsid w:val="002F3837"/>
    <w:rsid w:val="002F534A"/>
    <w:rsid w:val="00303A2F"/>
    <w:rsid w:val="00304C19"/>
    <w:rsid w:val="00307431"/>
    <w:rsid w:val="00311568"/>
    <w:rsid w:val="00312ED0"/>
    <w:rsid w:val="00315F26"/>
    <w:rsid w:val="00317BB7"/>
    <w:rsid w:val="003333C7"/>
    <w:rsid w:val="003350E6"/>
    <w:rsid w:val="0033542F"/>
    <w:rsid w:val="00341BD5"/>
    <w:rsid w:val="0034751B"/>
    <w:rsid w:val="00347657"/>
    <w:rsid w:val="00350F6F"/>
    <w:rsid w:val="00363B70"/>
    <w:rsid w:val="00370446"/>
    <w:rsid w:val="003A35C2"/>
    <w:rsid w:val="003B4CFA"/>
    <w:rsid w:val="003B5B27"/>
    <w:rsid w:val="003B6949"/>
    <w:rsid w:val="003B7C27"/>
    <w:rsid w:val="003C4DCE"/>
    <w:rsid w:val="003D25BE"/>
    <w:rsid w:val="003D5ECA"/>
    <w:rsid w:val="003E27DD"/>
    <w:rsid w:val="003F1311"/>
    <w:rsid w:val="00412FDA"/>
    <w:rsid w:val="00415832"/>
    <w:rsid w:val="004204E2"/>
    <w:rsid w:val="00431C1E"/>
    <w:rsid w:val="004437E6"/>
    <w:rsid w:val="00445FA3"/>
    <w:rsid w:val="00450D15"/>
    <w:rsid w:val="00451CF0"/>
    <w:rsid w:val="00457169"/>
    <w:rsid w:val="0045761C"/>
    <w:rsid w:val="00457C65"/>
    <w:rsid w:val="00466003"/>
    <w:rsid w:val="00470E0F"/>
    <w:rsid w:val="00476CBF"/>
    <w:rsid w:val="0048642F"/>
    <w:rsid w:val="0049615B"/>
    <w:rsid w:val="004B20E3"/>
    <w:rsid w:val="004B2845"/>
    <w:rsid w:val="004B296A"/>
    <w:rsid w:val="004C50EF"/>
    <w:rsid w:val="004C5558"/>
    <w:rsid w:val="004C5643"/>
    <w:rsid w:val="004D4D30"/>
    <w:rsid w:val="004E119B"/>
    <w:rsid w:val="004E5975"/>
    <w:rsid w:val="004F15EC"/>
    <w:rsid w:val="004F253F"/>
    <w:rsid w:val="005009C4"/>
    <w:rsid w:val="0050586C"/>
    <w:rsid w:val="00514959"/>
    <w:rsid w:val="005449D7"/>
    <w:rsid w:val="0055037C"/>
    <w:rsid w:val="00565376"/>
    <w:rsid w:val="005759D9"/>
    <w:rsid w:val="00580003"/>
    <w:rsid w:val="00585A86"/>
    <w:rsid w:val="005969C2"/>
    <w:rsid w:val="005B3E1A"/>
    <w:rsid w:val="005C7815"/>
    <w:rsid w:val="005D3F05"/>
    <w:rsid w:val="005E5AFA"/>
    <w:rsid w:val="005E5BD3"/>
    <w:rsid w:val="005F1A29"/>
    <w:rsid w:val="0061002A"/>
    <w:rsid w:val="00625259"/>
    <w:rsid w:val="00631FE3"/>
    <w:rsid w:val="006470B9"/>
    <w:rsid w:val="006626DE"/>
    <w:rsid w:val="00663BB5"/>
    <w:rsid w:val="00663C5D"/>
    <w:rsid w:val="0066691F"/>
    <w:rsid w:val="00674BA5"/>
    <w:rsid w:val="00691A86"/>
    <w:rsid w:val="00691DA4"/>
    <w:rsid w:val="00695020"/>
    <w:rsid w:val="006B13B3"/>
    <w:rsid w:val="006B2F47"/>
    <w:rsid w:val="006B4FE1"/>
    <w:rsid w:val="006D0181"/>
    <w:rsid w:val="006D6E1A"/>
    <w:rsid w:val="006E5F7B"/>
    <w:rsid w:val="006F3F85"/>
    <w:rsid w:val="007058FE"/>
    <w:rsid w:val="00705CC5"/>
    <w:rsid w:val="00721EB8"/>
    <w:rsid w:val="00724E1A"/>
    <w:rsid w:val="0074121D"/>
    <w:rsid w:val="007549F2"/>
    <w:rsid w:val="007625DD"/>
    <w:rsid w:val="00780E98"/>
    <w:rsid w:val="007A7437"/>
    <w:rsid w:val="007B23A0"/>
    <w:rsid w:val="007C11D9"/>
    <w:rsid w:val="007C14CE"/>
    <w:rsid w:val="007C1E05"/>
    <w:rsid w:val="007D203C"/>
    <w:rsid w:val="007D4DB5"/>
    <w:rsid w:val="007D50A8"/>
    <w:rsid w:val="007D5D46"/>
    <w:rsid w:val="007D5D62"/>
    <w:rsid w:val="007D6BB9"/>
    <w:rsid w:val="00803609"/>
    <w:rsid w:val="008136C8"/>
    <w:rsid w:val="008148BB"/>
    <w:rsid w:val="008174AC"/>
    <w:rsid w:val="00825EA2"/>
    <w:rsid w:val="0082683E"/>
    <w:rsid w:val="008273EB"/>
    <w:rsid w:val="00830DAD"/>
    <w:rsid w:val="008338F8"/>
    <w:rsid w:val="0083538F"/>
    <w:rsid w:val="00836625"/>
    <w:rsid w:val="008423BB"/>
    <w:rsid w:val="00851C5D"/>
    <w:rsid w:val="0085474A"/>
    <w:rsid w:val="00866370"/>
    <w:rsid w:val="008730C1"/>
    <w:rsid w:val="00884197"/>
    <w:rsid w:val="00892E24"/>
    <w:rsid w:val="00894FD8"/>
    <w:rsid w:val="00896C05"/>
    <w:rsid w:val="008A7B7C"/>
    <w:rsid w:val="008B2F95"/>
    <w:rsid w:val="008C33F5"/>
    <w:rsid w:val="008D13A2"/>
    <w:rsid w:val="008E7E5A"/>
    <w:rsid w:val="009051D0"/>
    <w:rsid w:val="00914B5C"/>
    <w:rsid w:val="0091550F"/>
    <w:rsid w:val="00917F72"/>
    <w:rsid w:val="00926277"/>
    <w:rsid w:val="00936532"/>
    <w:rsid w:val="00941D5A"/>
    <w:rsid w:val="00942C77"/>
    <w:rsid w:val="00945E30"/>
    <w:rsid w:val="0094604B"/>
    <w:rsid w:val="00946533"/>
    <w:rsid w:val="00951F3C"/>
    <w:rsid w:val="00961BC5"/>
    <w:rsid w:val="0096452C"/>
    <w:rsid w:val="00964AB9"/>
    <w:rsid w:val="00965BC7"/>
    <w:rsid w:val="009757DB"/>
    <w:rsid w:val="00976A06"/>
    <w:rsid w:val="00976D06"/>
    <w:rsid w:val="0098105B"/>
    <w:rsid w:val="0098411A"/>
    <w:rsid w:val="00985A93"/>
    <w:rsid w:val="00994E99"/>
    <w:rsid w:val="00995C77"/>
    <w:rsid w:val="009972B0"/>
    <w:rsid w:val="009B4AC7"/>
    <w:rsid w:val="009C05A3"/>
    <w:rsid w:val="009D6040"/>
    <w:rsid w:val="009E45CA"/>
    <w:rsid w:val="009F5D16"/>
    <w:rsid w:val="00A143C0"/>
    <w:rsid w:val="00A14F6D"/>
    <w:rsid w:val="00A36B4F"/>
    <w:rsid w:val="00A40D58"/>
    <w:rsid w:val="00A4523F"/>
    <w:rsid w:val="00A51A50"/>
    <w:rsid w:val="00A5630A"/>
    <w:rsid w:val="00A57D03"/>
    <w:rsid w:val="00A62A71"/>
    <w:rsid w:val="00A66061"/>
    <w:rsid w:val="00A67373"/>
    <w:rsid w:val="00A775E6"/>
    <w:rsid w:val="00A85F80"/>
    <w:rsid w:val="00A91918"/>
    <w:rsid w:val="00A936C5"/>
    <w:rsid w:val="00A976D9"/>
    <w:rsid w:val="00AA00E0"/>
    <w:rsid w:val="00AA5B2C"/>
    <w:rsid w:val="00AC03B8"/>
    <w:rsid w:val="00AE3393"/>
    <w:rsid w:val="00AF13B9"/>
    <w:rsid w:val="00B23877"/>
    <w:rsid w:val="00B27EB9"/>
    <w:rsid w:val="00B40DC4"/>
    <w:rsid w:val="00B55694"/>
    <w:rsid w:val="00B556D2"/>
    <w:rsid w:val="00B64668"/>
    <w:rsid w:val="00B702D0"/>
    <w:rsid w:val="00B70D1B"/>
    <w:rsid w:val="00B77003"/>
    <w:rsid w:val="00B84D08"/>
    <w:rsid w:val="00B85DA0"/>
    <w:rsid w:val="00B8737D"/>
    <w:rsid w:val="00BA0BD9"/>
    <w:rsid w:val="00BB7914"/>
    <w:rsid w:val="00BC0546"/>
    <w:rsid w:val="00BC2DC3"/>
    <w:rsid w:val="00BD09AA"/>
    <w:rsid w:val="00BD6042"/>
    <w:rsid w:val="00BE2F68"/>
    <w:rsid w:val="00BE58EA"/>
    <w:rsid w:val="00BF047D"/>
    <w:rsid w:val="00BF1051"/>
    <w:rsid w:val="00BF1980"/>
    <w:rsid w:val="00BF516A"/>
    <w:rsid w:val="00C1185E"/>
    <w:rsid w:val="00C208E3"/>
    <w:rsid w:val="00C25D0A"/>
    <w:rsid w:val="00C41BA0"/>
    <w:rsid w:val="00C41F00"/>
    <w:rsid w:val="00C42DAB"/>
    <w:rsid w:val="00C80B1C"/>
    <w:rsid w:val="00C83C24"/>
    <w:rsid w:val="00C879F5"/>
    <w:rsid w:val="00C91BAE"/>
    <w:rsid w:val="00C93425"/>
    <w:rsid w:val="00C935BB"/>
    <w:rsid w:val="00CA4438"/>
    <w:rsid w:val="00CC7F3A"/>
    <w:rsid w:val="00CD0364"/>
    <w:rsid w:val="00CE20F4"/>
    <w:rsid w:val="00CE3711"/>
    <w:rsid w:val="00CF291C"/>
    <w:rsid w:val="00CF567F"/>
    <w:rsid w:val="00D02E77"/>
    <w:rsid w:val="00D03D15"/>
    <w:rsid w:val="00D23589"/>
    <w:rsid w:val="00D23B17"/>
    <w:rsid w:val="00D254BE"/>
    <w:rsid w:val="00D269D3"/>
    <w:rsid w:val="00D30CF3"/>
    <w:rsid w:val="00D4177B"/>
    <w:rsid w:val="00D443D4"/>
    <w:rsid w:val="00D46A3C"/>
    <w:rsid w:val="00D47DC1"/>
    <w:rsid w:val="00D52C8B"/>
    <w:rsid w:val="00D71E79"/>
    <w:rsid w:val="00D73C52"/>
    <w:rsid w:val="00D761A1"/>
    <w:rsid w:val="00D84494"/>
    <w:rsid w:val="00D86F37"/>
    <w:rsid w:val="00D912EA"/>
    <w:rsid w:val="00D92639"/>
    <w:rsid w:val="00D92EBC"/>
    <w:rsid w:val="00D93FC6"/>
    <w:rsid w:val="00DA1B31"/>
    <w:rsid w:val="00DD4AD5"/>
    <w:rsid w:val="00DD6EDA"/>
    <w:rsid w:val="00DF215C"/>
    <w:rsid w:val="00E0325C"/>
    <w:rsid w:val="00E100B8"/>
    <w:rsid w:val="00E205F2"/>
    <w:rsid w:val="00E23654"/>
    <w:rsid w:val="00E36F3E"/>
    <w:rsid w:val="00E47827"/>
    <w:rsid w:val="00E54192"/>
    <w:rsid w:val="00E56D09"/>
    <w:rsid w:val="00E57239"/>
    <w:rsid w:val="00E75B8A"/>
    <w:rsid w:val="00E868D9"/>
    <w:rsid w:val="00E874EA"/>
    <w:rsid w:val="00E918F8"/>
    <w:rsid w:val="00E95180"/>
    <w:rsid w:val="00EA1066"/>
    <w:rsid w:val="00EA7CEA"/>
    <w:rsid w:val="00EB0223"/>
    <w:rsid w:val="00EC430C"/>
    <w:rsid w:val="00EC7A91"/>
    <w:rsid w:val="00ED2147"/>
    <w:rsid w:val="00ED3EEA"/>
    <w:rsid w:val="00ED7CB8"/>
    <w:rsid w:val="00EE6B5C"/>
    <w:rsid w:val="00EF168B"/>
    <w:rsid w:val="00F048C6"/>
    <w:rsid w:val="00F165C5"/>
    <w:rsid w:val="00F266EA"/>
    <w:rsid w:val="00F30038"/>
    <w:rsid w:val="00F30990"/>
    <w:rsid w:val="00F3384D"/>
    <w:rsid w:val="00F36095"/>
    <w:rsid w:val="00F41150"/>
    <w:rsid w:val="00F43C4D"/>
    <w:rsid w:val="00F44446"/>
    <w:rsid w:val="00F63CEE"/>
    <w:rsid w:val="00F65EBA"/>
    <w:rsid w:val="00F67993"/>
    <w:rsid w:val="00F72D64"/>
    <w:rsid w:val="00F851DF"/>
    <w:rsid w:val="00F9385E"/>
    <w:rsid w:val="00FC6F43"/>
    <w:rsid w:val="00FD1F7D"/>
    <w:rsid w:val="00FD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7D0520A-7CB7-46E4-9BBA-0431D8DBD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3A2F"/>
    <w:pPr>
      <w:keepNext/>
      <w:numPr>
        <w:numId w:val="1"/>
      </w:numPr>
      <w:spacing w:after="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3A2F"/>
    <w:pPr>
      <w:keepNext/>
      <w:numPr>
        <w:ilvl w:val="1"/>
        <w:numId w:val="63"/>
      </w:numPr>
      <w:spacing w:before="240" w:after="60"/>
      <w:ind w:left="0"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303A2F"/>
    <w:pPr>
      <w:keepNext/>
      <w:numPr>
        <w:ilvl w:val="2"/>
        <w:numId w:val="63"/>
      </w:numPr>
      <w:spacing w:before="240" w:after="60"/>
      <w:ind w:left="0"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03A2F"/>
    <w:pPr>
      <w:keepNext/>
      <w:numPr>
        <w:ilvl w:val="3"/>
        <w:numId w:val="63"/>
      </w:numPr>
      <w:spacing w:before="240" w:after="60"/>
      <w:ind w:left="0" w:firstLine="0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3A2F"/>
    <w:pPr>
      <w:spacing w:before="240" w:after="60"/>
      <w:outlineLvl w:val="4"/>
    </w:pPr>
    <w:rPr>
      <w:rFonts w:ascii="Cambria" w:eastAsia="Times New Roman" w:hAnsi="Cambria" w:cs="Times New Roman"/>
      <w:color w:val="365F91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3A2F"/>
    <w:pPr>
      <w:spacing w:before="240" w:after="60"/>
      <w:outlineLvl w:val="5"/>
    </w:pPr>
    <w:rPr>
      <w:rFonts w:ascii="Book Antiqua" w:eastAsia="Times New Roman" w:hAnsi="Book Antiqua" w:cs="Times New Roman"/>
      <w:iCs/>
      <w:color w:val="000000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,Znak"/>
    <w:basedOn w:val="Normalny"/>
    <w:link w:val="NagwekZnak"/>
    <w:uiPriority w:val="99"/>
    <w:unhideWhenUsed/>
    <w:rsid w:val="008730C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 Znak,Znak Znak1"/>
    <w:basedOn w:val="Domylnaczcionkaakapitu"/>
    <w:link w:val="Nagwek"/>
    <w:uiPriority w:val="99"/>
    <w:qFormat/>
    <w:rsid w:val="008730C1"/>
  </w:style>
  <w:style w:type="paragraph" w:styleId="Stopka">
    <w:name w:val="footer"/>
    <w:basedOn w:val="Normalny"/>
    <w:link w:val="StopkaZnak"/>
    <w:uiPriority w:val="99"/>
    <w:unhideWhenUsed/>
    <w:rsid w:val="008730C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730C1"/>
  </w:style>
  <w:style w:type="paragraph" w:styleId="Akapitzlist">
    <w:name w:val="List Paragraph"/>
    <w:aliases w:val="normalny tekst,L1,Numerowanie,Akapit z listą BS,Obiekt,List Paragraph1,Akapit z listą5,Akapit,sw tekst"/>
    <w:basedOn w:val="Normalny"/>
    <w:link w:val="AkapitzlistZnak"/>
    <w:uiPriority w:val="34"/>
    <w:qFormat/>
    <w:rsid w:val="00B85DA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54BE"/>
    <w:rPr>
      <w:color w:val="0563C1" w:themeColor="hyperlink"/>
      <w:u w:val="single"/>
    </w:rPr>
  </w:style>
  <w:style w:type="character" w:customStyle="1" w:styleId="FontStyle61">
    <w:name w:val="Font Style61"/>
    <w:uiPriority w:val="99"/>
    <w:rsid w:val="00370446"/>
    <w:rPr>
      <w:rFonts w:ascii="Cambria" w:hAnsi="Cambria" w:cs="Cambria"/>
      <w:i/>
      <w:iCs/>
      <w:sz w:val="20"/>
      <w:szCs w:val="20"/>
    </w:rPr>
  </w:style>
  <w:style w:type="paragraph" w:customStyle="1" w:styleId="Style2">
    <w:name w:val="Style2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">
    <w:name w:val="Style3"/>
    <w:basedOn w:val="Normalny"/>
    <w:rsid w:val="00370446"/>
    <w:pPr>
      <w:widowControl w:val="0"/>
      <w:autoSpaceDE w:val="0"/>
      <w:autoSpaceDN w:val="0"/>
      <w:adjustRightInd w:val="0"/>
      <w:spacing w:after="0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2" w:lineRule="exact"/>
      <w:ind w:hanging="713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317" w:lineRule="exact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6">
    <w:name w:val="Style6"/>
    <w:basedOn w:val="Normalny"/>
    <w:rsid w:val="00370446"/>
    <w:pPr>
      <w:widowControl w:val="0"/>
      <w:autoSpaceDE w:val="0"/>
      <w:autoSpaceDN w:val="0"/>
      <w:adjustRightInd w:val="0"/>
      <w:spacing w:after="0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370446"/>
    <w:pPr>
      <w:widowControl w:val="0"/>
      <w:autoSpaceDE w:val="0"/>
      <w:autoSpaceDN w:val="0"/>
      <w:adjustRightInd w:val="0"/>
      <w:spacing w:after="0" w:line="256" w:lineRule="exact"/>
      <w:ind w:hanging="684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9">
    <w:name w:val="Style9"/>
    <w:basedOn w:val="Normalny"/>
    <w:rsid w:val="00370446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370446"/>
    <w:pPr>
      <w:widowControl w:val="0"/>
      <w:autoSpaceDE w:val="0"/>
      <w:autoSpaceDN w:val="0"/>
      <w:adjustRightInd w:val="0"/>
      <w:spacing w:after="0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370446"/>
    <w:pPr>
      <w:widowControl w:val="0"/>
      <w:autoSpaceDE w:val="0"/>
      <w:autoSpaceDN w:val="0"/>
      <w:adjustRightInd w:val="0"/>
      <w:spacing w:after="0" w:line="324" w:lineRule="exact"/>
      <w:ind w:hanging="533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370446"/>
    <w:pPr>
      <w:widowControl w:val="0"/>
      <w:autoSpaceDE w:val="0"/>
      <w:autoSpaceDN w:val="0"/>
      <w:adjustRightInd w:val="0"/>
      <w:spacing w:after="0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17">
    <w:name w:val="Style17"/>
    <w:basedOn w:val="Normalny"/>
    <w:rsid w:val="00370446"/>
    <w:pPr>
      <w:widowControl w:val="0"/>
      <w:autoSpaceDE w:val="0"/>
      <w:autoSpaceDN w:val="0"/>
      <w:adjustRightInd w:val="0"/>
      <w:spacing w:after="0" w:line="259" w:lineRule="exact"/>
      <w:ind w:firstLine="1958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rsid w:val="00370446"/>
    <w:pPr>
      <w:widowControl w:val="0"/>
      <w:autoSpaceDE w:val="0"/>
      <w:autoSpaceDN w:val="0"/>
      <w:adjustRightInd w:val="0"/>
      <w:spacing w:after="0" w:line="86" w:lineRule="exact"/>
      <w:ind w:hanging="122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370446"/>
    <w:pPr>
      <w:widowControl w:val="0"/>
      <w:autoSpaceDE w:val="0"/>
      <w:autoSpaceDN w:val="0"/>
      <w:adjustRightInd w:val="0"/>
      <w:spacing w:after="0" w:line="256" w:lineRule="exact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324" w:lineRule="exact"/>
      <w:ind w:hanging="554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30" w:lineRule="exact"/>
      <w:ind w:hanging="302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370446"/>
    <w:pPr>
      <w:widowControl w:val="0"/>
      <w:autoSpaceDE w:val="0"/>
      <w:autoSpaceDN w:val="0"/>
      <w:adjustRightInd w:val="0"/>
      <w:spacing w:after="0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7" w:lineRule="exact"/>
      <w:ind w:hanging="540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370446"/>
    <w:pPr>
      <w:widowControl w:val="0"/>
      <w:autoSpaceDE w:val="0"/>
      <w:autoSpaceDN w:val="0"/>
      <w:adjustRightInd w:val="0"/>
      <w:spacing w:after="0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6" w:lineRule="exact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2" w:lineRule="exact"/>
      <w:ind w:hanging="1966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4">
    <w:name w:val="Style34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2" w:lineRule="exact"/>
      <w:ind w:hanging="346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7" w:lineRule="exact"/>
      <w:ind w:hanging="425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7" w:lineRule="exact"/>
      <w:ind w:hanging="554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370446"/>
    <w:pPr>
      <w:widowControl w:val="0"/>
      <w:autoSpaceDE w:val="0"/>
      <w:autoSpaceDN w:val="0"/>
      <w:adjustRightInd w:val="0"/>
      <w:spacing w:after="0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8">
    <w:name w:val="Style38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27" w:lineRule="exact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39">
    <w:name w:val="Style39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6" w:lineRule="exact"/>
      <w:ind w:hanging="691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42">
    <w:name w:val="Style42"/>
    <w:basedOn w:val="Normalny"/>
    <w:uiPriority w:val="99"/>
    <w:rsid w:val="00370446"/>
    <w:pPr>
      <w:widowControl w:val="0"/>
      <w:autoSpaceDE w:val="0"/>
      <w:autoSpaceDN w:val="0"/>
      <w:adjustRightInd w:val="0"/>
      <w:spacing w:after="0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43">
    <w:name w:val="Style43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45">
    <w:name w:val="Style45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518" w:lineRule="exact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46">
    <w:name w:val="Style46"/>
    <w:basedOn w:val="Normalny"/>
    <w:uiPriority w:val="99"/>
    <w:rsid w:val="00370446"/>
    <w:pPr>
      <w:widowControl w:val="0"/>
      <w:autoSpaceDE w:val="0"/>
      <w:autoSpaceDN w:val="0"/>
      <w:adjustRightInd w:val="0"/>
      <w:spacing w:after="0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49">
    <w:name w:val="Style49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317" w:lineRule="exact"/>
      <w:ind w:hanging="432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66" w:lineRule="exact"/>
      <w:ind w:firstLine="1966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51">
    <w:name w:val="Style51"/>
    <w:basedOn w:val="Normalny"/>
    <w:uiPriority w:val="99"/>
    <w:rsid w:val="00370446"/>
    <w:pPr>
      <w:widowControl w:val="0"/>
      <w:autoSpaceDE w:val="0"/>
      <w:autoSpaceDN w:val="0"/>
      <w:adjustRightInd w:val="0"/>
      <w:spacing w:after="0" w:line="254" w:lineRule="exact"/>
      <w:ind w:hanging="137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FontStyle57">
    <w:name w:val="Font Style57"/>
    <w:uiPriority w:val="99"/>
    <w:rsid w:val="00370446"/>
    <w:rPr>
      <w:rFonts w:ascii="Cambria" w:hAnsi="Cambria" w:cs="Cambria"/>
      <w:b/>
      <w:bCs/>
      <w:smallCaps/>
      <w:sz w:val="18"/>
      <w:szCs w:val="18"/>
    </w:rPr>
  </w:style>
  <w:style w:type="character" w:customStyle="1" w:styleId="FontStyle59">
    <w:name w:val="Font Style59"/>
    <w:uiPriority w:val="99"/>
    <w:rsid w:val="00370446"/>
    <w:rPr>
      <w:rFonts w:ascii="Cambria" w:hAnsi="Cambria" w:cs="Cambria"/>
      <w:i/>
      <w:iCs/>
      <w:smallCaps/>
      <w:sz w:val="26"/>
      <w:szCs w:val="26"/>
    </w:rPr>
  </w:style>
  <w:style w:type="character" w:customStyle="1" w:styleId="FontStyle60">
    <w:name w:val="Font Style60"/>
    <w:uiPriority w:val="99"/>
    <w:rsid w:val="00370446"/>
    <w:rPr>
      <w:rFonts w:ascii="Cambria" w:hAnsi="Cambria" w:cs="Cambria"/>
      <w:b/>
      <w:bCs/>
      <w:sz w:val="20"/>
      <w:szCs w:val="20"/>
    </w:rPr>
  </w:style>
  <w:style w:type="character" w:customStyle="1" w:styleId="FontStyle63">
    <w:name w:val="Font Style63"/>
    <w:uiPriority w:val="99"/>
    <w:rsid w:val="00370446"/>
    <w:rPr>
      <w:rFonts w:ascii="Cambria" w:hAnsi="Cambria" w:cs="Cambria"/>
      <w:i/>
      <w:iCs/>
      <w:sz w:val="18"/>
      <w:szCs w:val="18"/>
    </w:rPr>
  </w:style>
  <w:style w:type="character" w:customStyle="1" w:styleId="FontStyle64">
    <w:name w:val="Font Style64"/>
    <w:uiPriority w:val="99"/>
    <w:rsid w:val="00370446"/>
    <w:rPr>
      <w:rFonts w:ascii="Cambria" w:hAnsi="Cambria" w:cs="Cambria"/>
      <w:b/>
      <w:bCs/>
      <w:sz w:val="14"/>
      <w:szCs w:val="14"/>
    </w:rPr>
  </w:style>
  <w:style w:type="character" w:customStyle="1" w:styleId="FontStyle65">
    <w:name w:val="Font Style65"/>
    <w:uiPriority w:val="99"/>
    <w:rsid w:val="00370446"/>
    <w:rPr>
      <w:rFonts w:ascii="Cambria" w:hAnsi="Cambria" w:cs="Cambria"/>
      <w:b/>
      <w:bCs/>
      <w:i/>
      <w:iCs/>
      <w:sz w:val="20"/>
      <w:szCs w:val="20"/>
    </w:rPr>
  </w:style>
  <w:style w:type="character" w:customStyle="1" w:styleId="FontStyle66">
    <w:name w:val="Font Style66"/>
    <w:uiPriority w:val="99"/>
    <w:rsid w:val="00370446"/>
    <w:rPr>
      <w:rFonts w:ascii="Cambria" w:hAnsi="Cambria" w:cs="Cambria"/>
      <w:b/>
      <w:bCs/>
      <w:sz w:val="18"/>
      <w:szCs w:val="18"/>
    </w:rPr>
  </w:style>
  <w:style w:type="character" w:customStyle="1" w:styleId="FontStyle67">
    <w:name w:val="Font Style67"/>
    <w:uiPriority w:val="99"/>
    <w:rsid w:val="00370446"/>
    <w:rPr>
      <w:rFonts w:ascii="Cambria" w:hAnsi="Cambria" w:cs="Cambria"/>
      <w:smallCaps/>
      <w:w w:val="350"/>
      <w:sz w:val="16"/>
      <w:szCs w:val="16"/>
    </w:rPr>
  </w:style>
  <w:style w:type="character" w:customStyle="1" w:styleId="FontStyle68">
    <w:name w:val="Font Style68"/>
    <w:uiPriority w:val="99"/>
    <w:rsid w:val="00370446"/>
    <w:rPr>
      <w:rFonts w:ascii="Impact" w:hAnsi="Impact" w:cs="Impact"/>
      <w:i/>
      <w:iCs/>
      <w:sz w:val="12"/>
      <w:szCs w:val="12"/>
    </w:rPr>
  </w:style>
  <w:style w:type="character" w:customStyle="1" w:styleId="FontStyle69">
    <w:name w:val="Font Style69"/>
    <w:uiPriority w:val="99"/>
    <w:rsid w:val="00370446"/>
    <w:rPr>
      <w:rFonts w:ascii="Georgia" w:hAnsi="Georgia" w:cs="Georgia"/>
      <w:sz w:val="12"/>
      <w:szCs w:val="12"/>
    </w:rPr>
  </w:style>
  <w:style w:type="character" w:customStyle="1" w:styleId="FontStyle70">
    <w:name w:val="Font Style70"/>
    <w:rsid w:val="00370446"/>
    <w:rPr>
      <w:rFonts w:ascii="Cambria" w:hAnsi="Cambria" w:cs="Cambria"/>
      <w:b/>
      <w:bCs/>
      <w:sz w:val="20"/>
      <w:szCs w:val="20"/>
    </w:rPr>
  </w:style>
  <w:style w:type="character" w:customStyle="1" w:styleId="FontStyle71">
    <w:name w:val="Font Style71"/>
    <w:rsid w:val="00370446"/>
    <w:rPr>
      <w:rFonts w:ascii="Georgia" w:hAnsi="Georgia" w:cs="Georgia"/>
      <w:b/>
      <w:bCs/>
      <w:spacing w:val="10"/>
      <w:sz w:val="16"/>
      <w:szCs w:val="16"/>
    </w:rPr>
  </w:style>
  <w:style w:type="character" w:customStyle="1" w:styleId="FontStyle72">
    <w:name w:val="Font Style72"/>
    <w:uiPriority w:val="99"/>
    <w:rsid w:val="00370446"/>
    <w:rPr>
      <w:rFonts w:ascii="Cambria" w:hAnsi="Cambria" w:cs="Cambria"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C25D0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C25D0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303A2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03A2F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03A2F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03A2F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3A2F"/>
    <w:rPr>
      <w:rFonts w:ascii="Cambria" w:eastAsia="Times New Roman" w:hAnsi="Cambria" w:cs="Times New Roman"/>
      <w:color w:val="365F91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3A2F"/>
    <w:rPr>
      <w:rFonts w:ascii="Book Antiqua" w:eastAsia="Times New Roman" w:hAnsi="Book Antiqua" w:cs="Times New Roman"/>
      <w:iCs/>
      <w:color w:val="000000"/>
      <w:sz w:val="18"/>
      <w:szCs w:val="20"/>
      <w:lang w:eastAsia="pl-PL"/>
    </w:rPr>
  </w:style>
  <w:style w:type="character" w:customStyle="1" w:styleId="WW8Num1z0">
    <w:name w:val="WW8Num1z0"/>
    <w:rsid w:val="00303A2F"/>
  </w:style>
  <w:style w:type="character" w:customStyle="1" w:styleId="WW8Num1z1">
    <w:name w:val="WW8Num1z1"/>
    <w:rsid w:val="00303A2F"/>
  </w:style>
  <w:style w:type="character" w:customStyle="1" w:styleId="WW8Num1z2">
    <w:name w:val="WW8Num1z2"/>
    <w:rsid w:val="00303A2F"/>
  </w:style>
  <w:style w:type="character" w:customStyle="1" w:styleId="WW8Num1z3">
    <w:name w:val="WW8Num1z3"/>
    <w:rsid w:val="00303A2F"/>
  </w:style>
  <w:style w:type="character" w:customStyle="1" w:styleId="WW8Num1z4">
    <w:name w:val="WW8Num1z4"/>
    <w:rsid w:val="00303A2F"/>
  </w:style>
  <w:style w:type="character" w:customStyle="1" w:styleId="WW8Num1z5">
    <w:name w:val="WW8Num1z5"/>
    <w:rsid w:val="00303A2F"/>
  </w:style>
  <w:style w:type="character" w:customStyle="1" w:styleId="WW8Num1z6">
    <w:name w:val="WW8Num1z6"/>
    <w:rsid w:val="00303A2F"/>
  </w:style>
  <w:style w:type="character" w:customStyle="1" w:styleId="WW8Num1z7">
    <w:name w:val="WW8Num1z7"/>
    <w:rsid w:val="00303A2F"/>
  </w:style>
  <w:style w:type="character" w:customStyle="1" w:styleId="WW8Num1z8">
    <w:name w:val="WW8Num1z8"/>
    <w:rsid w:val="00303A2F"/>
  </w:style>
  <w:style w:type="character" w:customStyle="1" w:styleId="WW8Num2z0">
    <w:name w:val="WW8Num2z0"/>
    <w:rsid w:val="00303A2F"/>
  </w:style>
  <w:style w:type="character" w:customStyle="1" w:styleId="WW8Num3z0">
    <w:name w:val="WW8Num3z0"/>
    <w:rsid w:val="00303A2F"/>
  </w:style>
  <w:style w:type="character" w:customStyle="1" w:styleId="WW8Num4z0">
    <w:name w:val="WW8Num4z0"/>
    <w:rsid w:val="00303A2F"/>
  </w:style>
  <w:style w:type="character" w:customStyle="1" w:styleId="WW8Num5z0">
    <w:name w:val="WW8Num5z0"/>
    <w:rsid w:val="00303A2F"/>
    <w:rPr>
      <w:rFonts w:hint="default"/>
    </w:rPr>
  </w:style>
  <w:style w:type="character" w:customStyle="1" w:styleId="WW8Num5z1">
    <w:name w:val="WW8Num5z1"/>
    <w:rsid w:val="00303A2F"/>
  </w:style>
  <w:style w:type="character" w:customStyle="1" w:styleId="WW8Num6z0">
    <w:name w:val="WW8Num6z0"/>
    <w:rsid w:val="00303A2F"/>
    <w:rPr>
      <w:rFonts w:cs="Times New Roman" w:hint="default"/>
    </w:rPr>
  </w:style>
  <w:style w:type="character" w:customStyle="1" w:styleId="WW8Num7z0">
    <w:name w:val="WW8Num7z0"/>
    <w:rsid w:val="00303A2F"/>
    <w:rPr>
      <w:rFonts w:hint="default"/>
      <w:b w:val="0"/>
    </w:rPr>
  </w:style>
  <w:style w:type="character" w:customStyle="1" w:styleId="WW8Num8z0">
    <w:name w:val="WW8Num8z0"/>
    <w:rsid w:val="00303A2F"/>
  </w:style>
  <w:style w:type="character" w:customStyle="1" w:styleId="WW8Num9z0">
    <w:name w:val="WW8Num9z0"/>
    <w:rsid w:val="00303A2F"/>
  </w:style>
  <w:style w:type="character" w:customStyle="1" w:styleId="WW8Num10z0">
    <w:name w:val="WW8Num10z0"/>
    <w:rsid w:val="00303A2F"/>
  </w:style>
  <w:style w:type="character" w:customStyle="1" w:styleId="WW8Num11z0">
    <w:name w:val="WW8Num11z0"/>
    <w:rsid w:val="00303A2F"/>
  </w:style>
  <w:style w:type="character" w:customStyle="1" w:styleId="WW8Num12z0">
    <w:name w:val="WW8Num12z0"/>
    <w:rsid w:val="00303A2F"/>
  </w:style>
  <w:style w:type="character" w:customStyle="1" w:styleId="WW8Num13z0">
    <w:name w:val="WW8Num13z0"/>
    <w:rsid w:val="00303A2F"/>
  </w:style>
  <w:style w:type="character" w:customStyle="1" w:styleId="WW8Num14z0">
    <w:name w:val="WW8Num14z0"/>
    <w:rsid w:val="00303A2F"/>
  </w:style>
  <w:style w:type="character" w:customStyle="1" w:styleId="WW8Num15z0">
    <w:name w:val="WW8Num15z0"/>
    <w:rsid w:val="00303A2F"/>
    <w:rPr>
      <w:rFonts w:ascii="Times New Roman" w:hAnsi="Times New Roman" w:cs="Times New Roman"/>
    </w:rPr>
  </w:style>
  <w:style w:type="character" w:customStyle="1" w:styleId="WW8Num16z0">
    <w:name w:val="WW8Num16z0"/>
    <w:rsid w:val="00303A2F"/>
  </w:style>
  <w:style w:type="character" w:customStyle="1" w:styleId="WW8Num17z0">
    <w:name w:val="WW8Num17z0"/>
    <w:rsid w:val="00303A2F"/>
  </w:style>
  <w:style w:type="character" w:customStyle="1" w:styleId="WW8Num18z0">
    <w:name w:val="WW8Num18z0"/>
    <w:rsid w:val="00303A2F"/>
  </w:style>
  <w:style w:type="character" w:customStyle="1" w:styleId="WW8Num19z0">
    <w:name w:val="WW8Num19z0"/>
    <w:rsid w:val="00303A2F"/>
  </w:style>
  <w:style w:type="character" w:customStyle="1" w:styleId="WW8Num20z0">
    <w:name w:val="WW8Num20z0"/>
    <w:rsid w:val="00303A2F"/>
    <w:rPr>
      <w:rFonts w:ascii="Times New Roman" w:hAnsi="Times New Roman" w:cs="Times New Roman"/>
    </w:rPr>
  </w:style>
  <w:style w:type="character" w:customStyle="1" w:styleId="WW8Num21z0">
    <w:name w:val="WW8Num21z0"/>
    <w:rsid w:val="00303A2F"/>
  </w:style>
  <w:style w:type="character" w:customStyle="1" w:styleId="WW8Num22z0">
    <w:name w:val="WW8Num22z0"/>
    <w:rsid w:val="00303A2F"/>
  </w:style>
  <w:style w:type="character" w:customStyle="1" w:styleId="WW8Num23z0">
    <w:name w:val="WW8Num23z0"/>
    <w:rsid w:val="00303A2F"/>
    <w:rPr>
      <w:rFonts w:ascii="Symbol" w:hAnsi="Symbol" w:cs="Symbol" w:hint="default"/>
    </w:rPr>
  </w:style>
  <w:style w:type="character" w:customStyle="1" w:styleId="WW8Num24z0">
    <w:name w:val="WW8Num24z0"/>
    <w:rsid w:val="00303A2F"/>
  </w:style>
  <w:style w:type="character" w:customStyle="1" w:styleId="WW8Num25z0">
    <w:name w:val="WW8Num25z0"/>
    <w:rsid w:val="00303A2F"/>
  </w:style>
  <w:style w:type="character" w:customStyle="1" w:styleId="WW8Num26z0">
    <w:name w:val="WW8Num26z0"/>
    <w:rsid w:val="00303A2F"/>
  </w:style>
  <w:style w:type="character" w:customStyle="1" w:styleId="WW8Num27z0">
    <w:name w:val="WW8Num27z0"/>
    <w:rsid w:val="00303A2F"/>
  </w:style>
  <w:style w:type="character" w:customStyle="1" w:styleId="WW8Num28z0">
    <w:name w:val="WW8Num28z0"/>
    <w:rsid w:val="00303A2F"/>
  </w:style>
  <w:style w:type="character" w:customStyle="1" w:styleId="WW8Num29z0">
    <w:name w:val="WW8Num29z0"/>
    <w:rsid w:val="00303A2F"/>
    <w:rPr>
      <w:rFonts w:ascii="Times New Roman" w:hAnsi="Times New Roman" w:cs="Times New Roman" w:hint="default"/>
    </w:rPr>
  </w:style>
  <w:style w:type="character" w:customStyle="1" w:styleId="WW8Num30z0">
    <w:name w:val="WW8Num30z0"/>
    <w:rsid w:val="00303A2F"/>
    <w:rPr>
      <w:rFonts w:ascii="Times New Roman" w:hAnsi="Times New Roman" w:cs="Times New Roman" w:hint="default"/>
    </w:rPr>
  </w:style>
  <w:style w:type="character" w:customStyle="1" w:styleId="WW8Num31z0">
    <w:name w:val="WW8Num31z0"/>
    <w:rsid w:val="00303A2F"/>
  </w:style>
  <w:style w:type="character" w:customStyle="1" w:styleId="WW8Num32z0">
    <w:name w:val="WW8Num32z0"/>
    <w:rsid w:val="00303A2F"/>
  </w:style>
  <w:style w:type="character" w:customStyle="1" w:styleId="WW8Num33z0">
    <w:name w:val="WW8Num33z0"/>
    <w:rsid w:val="00303A2F"/>
  </w:style>
  <w:style w:type="character" w:customStyle="1" w:styleId="WW8Num34z0">
    <w:name w:val="WW8Num34z0"/>
    <w:rsid w:val="00303A2F"/>
    <w:rPr>
      <w:rFonts w:ascii="Times New Roman" w:hAnsi="Times New Roman" w:cs="Times New Roman" w:hint="default"/>
    </w:rPr>
  </w:style>
  <w:style w:type="character" w:customStyle="1" w:styleId="WW8Num35z0">
    <w:name w:val="WW8Num35z0"/>
    <w:rsid w:val="00303A2F"/>
  </w:style>
  <w:style w:type="character" w:customStyle="1" w:styleId="WW8Num36z0">
    <w:name w:val="WW8Num36z0"/>
    <w:rsid w:val="00303A2F"/>
  </w:style>
  <w:style w:type="character" w:customStyle="1" w:styleId="WW8Num37z0">
    <w:name w:val="WW8Num37z0"/>
    <w:rsid w:val="00303A2F"/>
  </w:style>
  <w:style w:type="character" w:customStyle="1" w:styleId="WW8Num38z0">
    <w:name w:val="WW8Num38z0"/>
    <w:rsid w:val="00303A2F"/>
    <w:rPr>
      <w:rFonts w:hint="default"/>
      <w:sz w:val="16"/>
      <w:szCs w:val="16"/>
    </w:rPr>
  </w:style>
  <w:style w:type="character" w:customStyle="1" w:styleId="WW8Num39z0">
    <w:name w:val="WW8Num39z0"/>
    <w:rsid w:val="00303A2F"/>
  </w:style>
  <w:style w:type="character" w:customStyle="1" w:styleId="WW8Num40z0">
    <w:name w:val="WW8Num40z0"/>
    <w:rsid w:val="00303A2F"/>
  </w:style>
  <w:style w:type="character" w:customStyle="1" w:styleId="WW8Num41z0">
    <w:name w:val="WW8Num41z0"/>
    <w:rsid w:val="00303A2F"/>
  </w:style>
  <w:style w:type="character" w:customStyle="1" w:styleId="WW8Num42z0">
    <w:name w:val="WW8Num42z0"/>
    <w:rsid w:val="00303A2F"/>
    <w:rPr>
      <w:rFonts w:ascii="Symbol" w:hAnsi="Symbol" w:cs="Symbol" w:hint="default"/>
    </w:rPr>
  </w:style>
  <w:style w:type="character" w:customStyle="1" w:styleId="WW8Num43z0">
    <w:name w:val="WW8Num43z0"/>
    <w:rsid w:val="00303A2F"/>
  </w:style>
  <w:style w:type="character" w:customStyle="1" w:styleId="WW8Num44z0">
    <w:name w:val="WW8Num44z0"/>
    <w:rsid w:val="00303A2F"/>
  </w:style>
  <w:style w:type="character" w:customStyle="1" w:styleId="WW8Num45z0">
    <w:name w:val="WW8Num45z0"/>
    <w:rsid w:val="00303A2F"/>
  </w:style>
  <w:style w:type="character" w:customStyle="1" w:styleId="WW8Num46z0">
    <w:name w:val="WW8Num46z0"/>
    <w:rsid w:val="00303A2F"/>
    <w:rPr>
      <w:rFonts w:ascii="Times New Roman" w:hAnsi="Times New Roman" w:cs="Times New Roman" w:hint="default"/>
    </w:rPr>
  </w:style>
  <w:style w:type="character" w:customStyle="1" w:styleId="WW8Num47z0">
    <w:name w:val="WW8Num47z0"/>
    <w:rsid w:val="00303A2F"/>
  </w:style>
  <w:style w:type="character" w:customStyle="1" w:styleId="WW8Num47z1">
    <w:name w:val="WW8Num47z1"/>
    <w:rsid w:val="00303A2F"/>
  </w:style>
  <w:style w:type="character" w:customStyle="1" w:styleId="WW8Num47z2">
    <w:name w:val="WW8Num47z2"/>
    <w:rsid w:val="00303A2F"/>
    <w:rPr>
      <w:rFonts w:hint="default"/>
    </w:rPr>
  </w:style>
  <w:style w:type="character" w:customStyle="1" w:styleId="WW8Num47z3">
    <w:name w:val="WW8Num47z3"/>
    <w:rsid w:val="00303A2F"/>
  </w:style>
  <w:style w:type="character" w:customStyle="1" w:styleId="WW8Num47z4">
    <w:name w:val="WW8Num47z4"/>
    <w:rsid w:val="00303A2F"/>
  </w:style>
  <w:style w:type="character" w:customStyle="1" w:styleId="WW8Num47z5">
    <w:name w:val="WW8Num47z5"/>
    <w:rsid w:val="00303A2F"/>
  </w:style>
  <w:style w:type="character" w:customStyle="1" w:styleId="WW8Num47z6">
    <w:name w:val="WW8Num47z6"/>
    <w:rsid w:val="00303A2F"/>
  </w:style>
  <w:style w:type="character" w:customStyle="1" w:styleId="WW8Num47z7">
    <w:name w:val="WW8Num47z7"/>
    <w:rsid w:val="00303A2F"/>
  </w:style>
  <w:style w:type="character" w:customStyle="1" w:styleId="WW8Num47z8">
    <w:name w:val="WW8Num47z8"/>
    <w:rsid w:val="00303A2F"/>
  </w:style>
  <w:style w:type="character" w:customStyle="1" w:styleId="WW8Num48z0">
    <w:name w:val="WW8Num48z0"/>
    <w:rsid w:val="00303A2F"/>
  </w:style>
  <w:style w:type="character" w:customStyle="1" w:styleId="WW8Num49z0">
    <w:name w:val="WW8Num49z0"/>
    <w:rsid w:val="00303A2F"/>
    <w:rPr>
      <w:rFonts w:hint="default"/>
    </w:rPr>
  </w:style>
  <w:style w:type="character" w:customStyle="1" w:styleId="WW8Num49z1">
    <w:name w:val="WW8Num49z1"/>
    <w:rsid w:val="00303A2F"/>
  </w:style>
  <w:style w:type="character" w:customStyle="1" w:styleId="WW8Num50z0">
    <w:name w:val="WW8Num50z0"/>
    <w:rsid w:val="00303A2F"/>
    <w:rPr>
      <w:rFonts w:cs="Times New Roman" w:hint="default"/>
      <w:b/>
    </w:rPr>
  </w:style>
  <w:style w:type="character" w:customStyle="1" w:styleId="WW8Num51z0">
    <w:name w:val="WW8Num51z0"/>
    <w:rsid w:val="00303A2F"/>
    <w:rPr>
      <w:rFonts w:hint="default"/>
    </w:rPr>
  </w:style>
  <w:style w:type="character" w:customStyle="1" w:styleId="WW8Num51z1">
    <w:name w:val="WW8Num51z1"/>
    <w:rsid w:val="00303A2F"/>
  </w:style>
  <w:style w:type="character" w:customStyle="1" w:styleId="WW8Num51z2">
    <w:name w:val="WW8Num51z2"/>
    <w:rsid w:val="00303A2F"/>
  </w:style>
  <w:style w:type="character" w:customStyle="1" w:styleId="WW8Num51z4">
    <w:name w:val="WW8Num51z4"/>
    <w:rsid w:val="00303A2F"/>
  </w:style>
  <w:style w:type="character" w:customStyle="1" w:styleId="WW8Num51z5">
    <w:name w:val="WW8Num51z5"/>
    <w:rsid w:val="00303A2F"/>
  </w:style>
  <w:style w:type="character" w:customStyle="1" w:styleId="WW8Num51z6">
    <w:name w:val="WW8Num51z6"/>
    <w:rsid w:val="00303A2F"/>
  </w:style>
  <w:style w:type="character" w:customStyle="1" w:styleId="WW8Num51z7">
    <w:name w:val="WW8Num51z7"/>
    <w:rsid w:val="00303A2F"/>
  </w:style>
  <w:style w:type="character" w:customStyle="1" w:styleId="WW8Num51z8">
    <w:name w:val="WW8Num51z8"/>
    <w:rsid w:val="00303A2F"/>
  </w:style>
  <w:style w:type="character" w:customStyle="1" w:styleId="WW8Num52z0">
    <w:name w:val="WW8Num52z0"/>
    <w:rsid w:val="00303A2F"/>
  </w:style>
  <w:style w:type="character" w:customStyle="1" w:styleId="WW8Num53z0">
    <w:name w:val="WW8Num53z0"/>
    <w:rsid w:val="00303A2F"/>
  </w:style>
  <w:style w:type="character" w:customStyle="1" w:styleId="WW8Num54z0">
    <w:name w:val="WW8Num54z0"/>
    <w:rsid w:val="00303A2F"/>
  </w:style>
  <w:style w:type="character" w:customStyle="1" w:styleId="WW8Num55z0">
    <w:name w:val="WW8Num55z0"/>
    <w:rsid w:val="00303A2F"/>
    <w:rPr>
      <w:rFonts w:hint="default"/>
    </w:rPr>
  </w:style>
  <w:style w:type="character" w:customStyle="1" w:styleId="WW8Num56z0">
    <w:name w:val="WW8Num56z0"/>
    <w:rsid w:val="00303A2F"/>
  </w:style>
  <w:style w:type="character" w:customStyle="1" w:styleId="WW8Num57z0">
    <w:name w:val="WW8Num57z0"/>
    <w:rsid w:val="00303A2F"/>
  </w:style>
  <w:style w:type="character" w:customStyle="1" w:styleId="WW8Num58z0">
    <w:name w:val="WW8Num58z0"/>
    <w:rsid w:val="00303A2F"/>
  </w:style>
  <w:style w:type="character" w:customStyle="1" w:styleId="WW8Num59z0">
    <w:name w:val="WW8Num59z0"/>
    <w:rsid w:val="00303A2F"/>
  </w:style>
  <w:style w:type="character" w:customStyle="1" w:styleId="WW8Num60z0">
    <w:name w:val="WW8Num60z0"/>
    <w:rsid w:val="00303A2F"/>
  </w:style>
  <w:style w:type="character" w:customStyle="1" w:styleId="WW8Num61z0">
    <w:name w:val="WW8Num61z0"/>
    <w:rsid w:val="00303A2F"/>
  </w:style>
  <w:style w:type="character" w:customStyle="1" w:styleId="WW8Num62z0">
    <w:name w:val="WW8Num62z0"/>
    <w:rsid w:val="00303A2F"/>
  </w:style>
  <w:style w:type="character" w:customStyle="1" w:styleId="WW8Num63z0">
    <w:name w:val="WW8Num63z0"/>
    <w:rsid w:val="00303A2F"/>
  </w:style>
  <w:style w:type="character" w:customStyle="1" w:styleId="WW8Num64z0">
    <w:name w:val="WW8Num64z0"/>
    <w:rsid w:val="00303A2F"/>
    <w:rPr>
      <w:rFonts w:ascii="Symbol" w:hAnsi="Symbol" w:cs="Symbol" w:hint="default"/>
    </w:rPr>
  </w:style>
  <w:style w:type="character" w:customStyle="1" w:styleId="WW8Num65z0">
    <w:name w:val="WW8Num65z0"/>
    <w:rsid w:val="00303A2F"/>
  </w:style>
  <w:style w:type="character" w:customStyle="1" w:styleId="WW8Num66z0">
    <w:name w:val="WW8Num66z0"/>
    <w:rsid w:val="00303A2F"/>
  </w:style>
  <w:style w:type="character" w:customStyle="1" w:styleId="WW8Num67z0">
    <w:name w:val="WW8Num67z0"/>
    <w:rsid w:val="00303A2F"/>
  </w:style>
  <w:style w:type="character" w:customStyle="1" w:styleId="WW8Num68z0">
    <w:name w:val="WW8Num68z0"/>
    <w:rsid w:val="00303A2F"/>
  </w:style>
  <w:style w:type="character" w:customStyle="1" w:styleId="WW8Num69z0">
    <w:name w:val="WW8Num69z0"/>
    <w:rsid w:val="00303A2F"/>
    <w:rPr>
      <w:rFonts w:hint="default"/>
    </w:rPr>
  </w:style>
  <w:style w:type="character" w:customStyle="1" w:styleId="WW8Num69z1">
    <w:name w:val="WW8Num69z1"/>
    <w:rsid w:val="00303A2F"/>
  </w:style>
  <w:style w:type="character" w:customStyle="1" w:styleId="WW8Num70z0">
    <w:name w:val="WW8Num70z0"/>
    <w:rsid w:val="00303A2F"/>
  </w:style>
  <w:style w:type="character" w:customStyle="1" w:styleId="WW8Num71z0">
    <w:name w:val="WW8Num71z0"/>
    <w:rsid w:val="00303A2F"/>
  </w:style>
  <w:style w:type="character" w:customStyle="1" w:styleId="WW8Num72z0">
    <w:name w:val="WW8Num72z0"/>
    <w:rsid w:val="00303A2F"/>
  </w:style>
  <w:style w:type="character" w:customStyle="1" w:styleId="WW8Num73z0">
    <w:name w:val="WW8Num73z0"/>
    <w:rsid w:val="00303A2F"/>
    <w:rPr>
      <w:rFonts w:ascii="Times New Roman" w:hAnsi="Times New Roman" w:cs="Times New Roman" w:hint="default"/>
    </w:rPr>
  </w:style>
  <w:style w:type="character" w:customStyle="1" w:styleId="WW8Num74z0">
    <w:name w:val="WW8Num74z0"/>
    <w:rsid w:val="00303A2F"/>
  </w:style>
  <w:style w:type="character" w:customStyle="1" w:styleId="WW8Num75z0">
    <w:name w:val="WW8Num75z0"/>
    <w:rsid w:val="00303A2F"/>
  </w:style>
  <w:style w:type="character" w:customStyle="1" w:styleId="WW8Num76z0">
    <w:name w:val="WW8Num76z0"/>
    <w:rsid w:val="00303A2F"/>
  </w:style>
  <w:style w:type="character" w:customStyle="1" w:styleId="WW8Num77z0">
    <w:name w:val="WW8Num77z0"/>
    <w:rsid w:val="00303A2F"/>
    <w:rPr>
      <w:rFonts w:ascii="Times New Roman" w:hAnsi="Times New Roman" w:cs="Times New Roman" w:hint="default"/>
    </w:rPr>
  </w:style>
  <w:style w:type="character" w:customStyle="1" w:styleId="WW8Num78z0">
    <w:name w:val="WW8Num78z0"/>
    <w:rsid w:val="00303A2F"/>
  </w:style>
  <w:style w:type="character" w:customStyle="1" w:styleId="WW8Num79z0">
    <w:name w:val="WW8Num79z0"/>
    <w:rsid w:val="00303A2F"/>
  </w:style>
  <w:style w:type="character" w:customStyle="1" w:styleId="WW8Num80z0">
    <w:name w:val="WW8Num80z0"/>
    <w:rsid w:val="00303A2F"/>
  </w:style>
  <w:style w:type="character" w:customStyle="1" w:styleId="WW8Num81z0">
    <w:name w:val="WW8Num81z0"/>
    <w:rsid w:val="00303A2F"/>
  </w:style>
  <w:style w:type="character" w:customStyle="1" w:styleId="WW8Num82z0">
    <w:name w:val="WW8Num82z0"/>
    <w:rsid w:val="00303A2F"/>
  </w:style>
  <w:style w:type="character" w:customStyle="1" w:styleId="WW8Num83z0">
    <w:name w:val="WW8Num83z0"/>
    <w:rsid w:val="00303A2F"/>
  </w:style>
  <w:style w:type="character" w:customStyle="1" w:styleId="WW8Num84z0">
    <w:name w:val="WW8Num84z0"/>
    <w:rsid w:val="00303A2F"/>
  </w:style>
  <w:style w:type="character" w:customStyle="1" w:styleId="WW8Num85z0">
    <w:name w:val="WW8Num85z0"/>
    <w:rsid w:val="00303A2F"/>
  </w:style>
  <w:style w:type="character" w:customStyle="1" w:styleId="WW8Num86z0">
    <w:name w:val="WW8Num86z0"/>
    <w:rsid w:val="00303A2F"/>
  </w:style>
  <w:style w:type="character" w:customStyle="1" w:styleId="WW8Num87z0">
    <w:name w:val="WW8Num87z0"/>
    <w:rsid w:val="00303A2F"/>
  </w:style>
  <w:style w:type="character" w:customStyle="1" w:styleId="Domylnaczcionkaakapitu3">
    <w:name w:val="Domyślna czcionka akapitu3"/>
    <w:rsid w:val="00303A2F"/>
  </w:style>
  <w:style w:type="character" w:customStyle="1" w:styleId="WW8Num2z1">
    <w:name w:val="WW8Num2z1"/>
    <w:rsid w:val="00303A2F"/>
  </w:style>
  <w:style w:type="character" w:customStyle="1" w:styleId="WW8Num2z2">
    <w:name w:val="WW8Num2z2"/>
    <w:rsid w:val="00303A2F"/>
  </w:style>
  <w:style w:type="character" w:customStyle="1" w:styleId="WW8Num2z3">
    <w:name w:val="WW8Num2z3"/>
    <w:rsid w:val="00303A2F"/>
  </w:style>
  <w:style w:type="character" w:customStyle="1" w:styleId="WW8Num2z4">
    <w:name w:val="WW8Num2z4"/>
    <w:rsid w:val="00303A2F"/>
  </w:style>
  <w:style w:type="character" w:customStyle="1" w:styleId="WW8Num2z5">
    <w:name w:val="WW8Num2z5"/>
    <w:rsid w:val="00303A2F"/>
  </w:style>
  <w:style w:type="character" w:customStyle="1" w:styleId="WW8Num2z6">
    <w:name w:val="WW8Num2z6"/>
    <w:rsid w:val="00303A2F"/>
  </w:style>
  <w:style w:type="character" w:customStyle="1" w:styleId="WW8Num2z7">
    <w:name w:val="WW8Num2z7"/>
    <w:rsid w:val="00303A2F"/>
  </w:style>
  <w:style w:type="character" w:customStyle="1" w:styleId="WW8Num2z8">
    <w:name w:val="WW8Num2z8"/>
    <w:rsid w:val="00303A2F"/>
  </w:style>
  <w:style w:type="character" w:customStyle="1" w:styleId="WW8Num6z1">
    <w:name w:val="WW8Num6z1"/>
    <w:rsid w:val="00303A2F"/>
  </w:style>
  <w:style w:type="character" w:customStyle="1" w:styleId="WW8Num48z1">
    <w:name w:val="WW8Num48z1"/>
    <w:rsid w:val="00303A2F"/>
  </w:style>
  <w:style w:type="character" w:customStyle="1" w:styleId="WW8Num48z2">
    <w:name w:val="WW8Num48z2"/>
    <w:rsid w:val="00303A2F"/>
    <w:rPr>
      <w:rFonts w:hint="default"/>
    </w:rPr>
  </w:style>
  <w:style w:type="character" w:customStyle="1" w:styleId="WW8Num48z3">
    <w:name w:val="WW8Num48z3"/>
    <w:rsid w:val="00303A2F"/>
  </w:style>
  <w:style w:type="character" w:customStyle="1" w:styleId="WW8Num48z4">
    <w:name w:val="WW8Num48z4"/>
    <w:rsid w:val="00303A2F"/>
  </w:style>
  <w:style w:type="character" w:customStyle="1" w:styleId="WW8Num48z5">
    <w:name w:val="WW8Num48z5"/>
    <w:rsid w:val="00303A2F"/>
  </w:style>
  <w:style w:type="character" w:customStyle="1" w:styleId="WW8Num48z6">
    <w:name w:val="WW8Num48z6"/>
    <w:rsid w:val="00303A2F"/>
  </w:style>
  <w:style w:type="character" w:customStyle="1" w:styleId="WW8Num48z7">
    <w:name w:val="WW8Num48z7"/>
    <w:rsid w:val="00303A2F"/>
  </w:style>
  <w:style w:type="character" w:customStyle="1" w:styleId="WW8Num48z8">
    <w:name w:val="WW8Num48z8"/>
    <w:rsid w:val="00303A2F"/>
  </w:style>
  <w:style w:type="character" w:customStyle="1" w:styleId="WW8Num50z1">
    <w:name w:val="WW8Num50z1"/>
    <w:rsid w:val="00303A2F"/>
  </w:style>
  <w:style w:type="character" w:customStyle="1" w:styleId="WW8Num52z1">
    <w:name w:val="WW8Num52z1"/>
    <w:rsid w:val="00303A2F"/>
  </w:style>
  <w:style w:type="character" w:customStyle="1" w:styleId="WW8Num52z2">
    <w:name w:val="WW8Num52z2"/>
    <w:rsid w:val="00303A2F"/>
  </w:style>
  <w:style w:type="character" w:customStyle="1" w:styleId="WW8Num52z4">
    <w:name w:val="WW8Num52z4"/>
    <w:rsid w:val="00303A2F"/>
  </w:style>
  <w:style w:type="character" w:customStyle="1" w:styleId="WW8Num52z5">
    <w:name w:val="WW8Num52z5"/>
    <w:rsid w:val="00303A2F"/>
  </w:style>
  <w:style w:type="character" w:customStyle="1" w:styleId="WW8Num52z6">
    <w:name w:val="WW8Num52z6"/>
    <w:rsid w:val="00303A2F"/>
  </w:style>
  <w:style w:type="character" w:customStyle="1" w:styleId="WW8Num52z7">
    <w:name w:val="WW8Num52z7"/>
    <w:rsid w:val="00303A2F"/>
  </w:style>
  <w:style w:type="character" w:customStyle="1" w:styleId="WW8Num52z8">
    <w:name w:val="WW8Num52z8"/>
    <w:rsid w:val="00303A2F"/>
  </w:style>
  <w:style w:type="character" w:customStyle="1" w:styleId="WW8Num70z1">
    <w:name w:val="WW8Num70z1"/>
    <w:rsid w:val="00303A2F"/>
  </w:style>
  <w:style w:type="character" w:customStyle="1" w:styleId="WW8Num88z0">
    <w:name w:val="WW8Num88z0"/>
    <w:rsid w:val="00303A2F"/>
  </w:style>
  <w:style w:type="character" w:customStyle="1" w:styleId="Domylnaczcionkaakapitu2">
    <w:name w:val="Domyślna czcionka akapitu2"/>
    <w:rsid w:val="00303A2F"/>
  </w:style>
  <w:style w:type="character" w:customStyle="1" w:styleId="WW8Num6z2">
    <w:name w:val="WW8Num6z2"/>
    <w:rsid w:val="00303A2F"/>
    <w:rPr>
      <w:rFonts w:cs="Times New Roman"/>
      <w:b w:val="0"/>
    </w:rPr>
  </w:style>
  <w:style w:type="character" w:customStyle="1" w:styleId="WW8Num10z1">
    <w:name w:val="WW8Num10z1"/>
    <w:rsid w:val="00303A2F"/>
    <w:rPr>
      <w:rFonts w:cs="Times New Roman"/>
    </w:rPr>
  </w:style>
  <w:style w:type="character" w:customStyle="1" w:styleId="WW8Num10z2">
    <w:name w:val="WW8Num10z2"/>
    <w:rsid w:val="00303A2F"/>
    <w:rPr>
      <w:rFonts w:cs="Times New Roman"/>
      <w:b w:val="0"/>
    </w:rPr>
  </w:style>
  <w:style w:type="character" w:customStyle="1" w:styleId="WW8Num12z1">
    <w:name w:val="WW8Num12z1"/>
    <w:rsid w:val="00303A2F"/>
    <w:rPr>
      <w:rFonts w:cs="Times New Roman"/>
    </w:rPr>
  </w:style>
  <w:style w:type="character" w:customStyle="1" w:styleId="WW8Num12z2">
    <w:name w:val="WW8Num12z2"/>
    <w:rsid w:val="00303A2F"/>
    <w:rPr>
      <w:rFonts w:cs="Times New Roman"/>
      <w:b w:val="0"/>
    </w:rPr>
  </w:style>
  <w:style w:type="character" w:customStyle="1" w:styleId="WW8Num13z1">
    <w:name w:val="WW8Num13z1"/>
    <w:rsid w:val="00303A2F"/>
    <w:rPr>
      <w:rFonts w:cs="Times New Roman"/>
    </w:rPr>
  </w:style>
  <w:style w:type="character" w:customStyle="1" w:styleId="WW8Num13z2">
    <w:name w:val="WW8Num13z2"/>
    <w:rsid w:val="00303A2F"/>
    <w:rPr>
      <w:rFonts w:cs="Times New Roman"/>
      <w:b w:val="0"/>
    </w:rPr>
  </w:style>
  <w:style w:type="character" w:customStyle="1" w:styleId="WW8Num16z2">
    <w:name w:val="WW8Num16z2"/>
    <w:rsid w:val="00303A2F"/>
    <w:rPr>
      <w:rFonts w:cs="Times New Roman"/>
      <w:b w:val="0"/>
    </w:rPr>
  </w:style>
  <w:style w:type="character" w:customStyle="1" w:styleId="WW8Num17z1">
    <w:name w:val="WW8Num17z1"/>
    <w:rsid w:val="00303A2F"/>
    <w:rPr>
      <w:rFonts w:cs="Times New Roman"/>
    </w:rPr>
  </w:style>
  <w:style w:type="character" w:customStyle="1" w:styleId="WW8Num17z2">
    <w:name w:val="WW8Num17z2"/>
    <w:rsid w:val="00303A2F"/>
    <w:rPr>
      <w:rFonts w:cs="Times New Roman"/>
      <w:b w:val="0"/>
    </w:rPr>
  </w:style>
  <w:style w:type="character" w:customStyle="1" w:styleId="WW8Num23z2">
    <w:name w:val="WW8Num23z2"/>
    <w:rsid w:val="00303A2F"/>
    <w:rPr>
      <w:rFonts w:cs="Times New Roman"/>
      <w:b w:val="0"/>
    </w:rPr>
  </w:style>
  <w:style w:type="character" w:customStyle="1" w:styleId="WW8Num23z3">
    <w:name w:val="WW8Num23z3"/>
    <w:rsid w:val="00303A2F"/>
    <w:rPr>
      <w:rFonts w:ascii="Symbol" w:hAnsi="Symbol" w:cs="Symbol"/>
    </w:rPr>
  </w:style>
  <w:style w:type="character" w:customStyle="1" w:styleId="WW8Num25z2">
    <w:name w:val="WW8Num25z2"/>
    <w:rsid w:val="00303A2F"/>
    <w:rPr>
      <w:rFonts w:cs="Times New Roman"/>
      <w:b w:val="0"/>
    </w:rPr>
  </w:style>
  <w:style w:type="character" w:customStyle="1" w:styleId="WW8Num26z1">
    <w:name w:val="WW8Num26z1"/>
    <w:rsid w:val="00303A2F"/>
    <w:rPr>
      <w:rFonts w:cs="Times New Roman"/>
    </w:rPr>
  </w:style>
  <w:style w:type="character" w:customStyle="1" w:styleId="WW8Num26z2">
    <w:name w:val="WW8Num26z2"/>
    <w:rsid w:val="00303A2F"/>
    <w:rPr>
      <w:rFonts w:cs="Times New Roman"/>
      <w:b w:val="0"/>
    </w:rPr>
  </w:style>
  <w:style w:type="character" w:customStyle="1" w:styleId="WW8Num31z1">
    <w:name w:val="WW8Num31z1"/>
    <w:rsid w:val="00303A2F"/>
    <w:rPr>
      <w:rFonts w:ascii="Symbol" w:hAnsi="Symbol" w:cs="Symbol"/>
    </w:rPr>
  </w:style>
  <w:style w:type="character" w:customStyle="1" w:styleId="WW8Num31z2">
    <w:name w:val="WW8Num31z2"/>
    <w:rsid w:val="00303A2F"/>
  </w:style>
  <w:style w:type="character" w:customStyle="1" w:styleId="WW8Num31z5">
    <w:name w:val="WW8Num31z5"/>
    <w:rsid w:val="00303A2F"/>
  </w:style>
  <w:style w:type="character" w:customStyle="1" w:styleId="WW8Num31z6">
    <w:name w:val="WW8Num31z6"/>
    <w:rsid w:val="00303A2F"/>
  </w:style>
  <w:style w:type="character" w:customStyle="1" w:styleId="WW8Num31z7">
    <w:name w:val="WW8Num31z7"/>
    <w:rsid w:val="00303A2F"/>
  </w:style>
  <w:style w:type="character" w:customStyle="1" w:styleId="WW8Num31z8">
    <w:name w:val="WW8Num31z8"/>
    <w:rsid w:val="00303A2F"/>
  </w:style>
  <w:style w:type="character" w:customStyle="1" w:styleId="WW8Num33z1">
    <w:name w:val="WW8Num33z1"/>
    <w:rsid w:val="00303A2F"/>
    <w:rPr>
      <w:rFonts w:ascii="Symbol" w:hAnsi="Symbol" w:cs="Symbol"/>
    </w:rPr>
  </w:style>
  <w:style w:type="character" w:customStyle="1" w:styleId="WW8Num33z2">
    <w:name w:val="WW8Num33z2"/>
    <w:rsid w:val="00303A2F"/>
  </w:style>
  <w:style w:type="character" w:customStyle="1" w:styleId="WW8Num35z1">
    <w:name w:val="WW8Num35z1"/>
    <w:rsid w:val="00303A2F"/>
    <w:rPr>
      <w:rFonts w:ascii="Courier New" w:hAnsi="Courier New" w:cs="Courier New" w:hint="default"/>
    </w:rPr>
  </w:style>
  <w:style w:type="character" w:customStyle="1" w:styleId="WW8Num35z2">
    <w:name w:val="WW8Num35z2"/>
    <w:rsid w:val="00303A2F"/>
    <w:rPr>
      <w:rFonts w:ascii="Wingdings" w:hAnsi="Wingdings" w:cs="Wingdings" w:hint="default"/>
    </w:rPr>
  </w:style>
  <w:style w:type="character" w:customStyle="1" w:styleId="WW8Num35z3">
    <w:name w:val="WW8Num35z3"/>
    <w:rsid w:val="00303A2F"/>
    <w:rPr>
      <w:rFonts w:ascii="Symbol" w:hAnsi="Symbol" w:cs="Symbol" w:hint="default"/>
    </w:rPr>
  </w:style>
  <w:style w:type="character" w:customStyle="1" w:styleId="WW8Num36z1">
    <w:name w:val="WW8Num36z1"/>
    <w:rsid w:val="00303A2F"/>
  </w:style>
  <w:style w:type="character" w:customStyle="1" w:styleId="WW8Num37z1">
    <w:name w:val="WW8Num37z1"/>
    <w:rsid w:val="00303A2F"/>
  </w:style>
  <w:style w:type="character" w:customStyle="1" w:styleId="WW8Num37z2">
    <w:name w:val="WW8Num37z2"/>
    <w:rsid w:val="00303A2F"/>
  </w:style>
  <w:style w:type="character" w:customStyle="1" w:styleId="WW8Num37z3">
    <w:name w:val="WW8Num37z3"/>
    <w:rsid w:val="00303A2F"/>
  </w:style>
  <w:style w:type="character" w:customStyle="1" w:styleId="WW8Num37z4">
    <w:name w:val="WW8Num37z4"/>
    <w:rsid w:val="00303A2F"/>
  </w:style>
  <w:style w:type="character" w:customStyle="1" w:styleId="WW8Num37z5">
    <w:name w:val="WW8Num37z5"/>
    <w:rsid w:val="00303A2F"/>
  </w:style>
  <w:style w:type="character" w:customStyle="1" w:styleId="WW8Num37z6">
    <w:name w:val="WW8Num37z6"/>
    <w:rsid w:val="00303A2F"/>
  </w:style>
  <w:style w:type="character" w:customStyle="1" w:styleId="WW8Num37z7">
    <w:name w:val="WW8Num37z7"/>
    <w:rsid w:val="00303A2F"/>
  </w:style>
  <w:style w:type="character" w:customStyle="1" w:styleId="WW8Num37z8">
    <w:name w:val="WW8Num37z8"/>
    <w:rsid w:val="00303A2F"/>
  </w:style>
  <w:style w:type="character" w:customStyle="1" w:styleId="WW8Num38z1">
    <w:name w:val="WW8Num38z1"/>
    <w:rsid w:val="00303A2F"/>
  </w:style>
  <w:style w:type="character" w:customStyle="1" w:styleId="WW8Num38z2">
    <w:name w:val="WW8Num38z2"/>
    <w:rsid w:val="00303A2F"/>
  </w:style>
  <w:style w:type="character" w:customStyle="1" w:styleId="WW8Num38z3">
    <w:name w:val="WW8Num38z3"/>
    <w:rsid w:val="00303A2F"/>
  </w:style>
  <w:style w:type="character" w:customStyle="1" w:styleId="WW8Num38z4">
    <w:name w:val="WW8Num38z4"/>
    <w:rsid w:val="00303A2F"/>
  </w:style>
  <w:style w:type="character" w:customStyle="1" w:styleId="WW8Num38z5">
    <w:name w:val="WW8Num38z5"/>
    <w:rsid w:val="00303A2F"/>
  </w:style>
  <w:style w:type="character" w:customStyle="1" w:styleId="WW8Num38z6">
    <w:name w:val="WW8Num38z6"/>
    <w:rsid w:val="00303A2F"/>
  </w:style>
  <w:style w:type="character" w:customStyle="1" w:styleId="WW8Num38z7">
    <w:name w:val="WW8Num38z7"/>
    <w:rsid w:val="00303A2F"/>
  </w:style>
  <w:style w:type="character" w:customStyle="1" w:styleId="WW8Num38z8">
    <w:name w:val="WW8Num38z8"/>
    <w:rsid w:val="00303A2F"/>
  </w:style>
  <w:style w:type="character" w:customStyle="1" w:styleId="WW8Num39z1">
    <w:name w:val="WW8Num39z1"/>
    <w:rsid w:val="00303A2F"/>
  </w:style>
  <w:style w:type="character" w:customStyle="1" w:styleId="WW8Num39z2">
    <w:name w:val="WW8Num39z2"/>
    <w:rsid w:val="00303A2F"/>
  </w:style>
  <w:style w:type="character" w:customStyle="1" w:styleId="WW8Num39z3">
    <w:name w:val="WW8Num39z3"/>
    <w:rsid w:val="00303A2F"/>
  </w:style>
  <w:style w:type="character" w:customStyle="1" w:styleId="WW8Num39z4">
    <w:name w:val="WW8Num39z4"/>
    <w:rsid w:val="00303A2F"/>
  </w:style>
  <w:style w:type="character" w:customStyle="1" w:styleId="WW8Num39z5">
    <w:name w:val="WW8Num39z5"/>
    <w:rsid w:val="00303A2F"/>
  </w:style>
  <w:style w:type="character" w:customStyle="1" w:styleId="WW8Num39z6">
    <w:name w:val="WW8Num39z6"/>
    <w:rsid w:val="00303A2F"/>
  </w:style>
  <w:style w:type="character" w:customStyle="1" w:styleId="WW8Num39z7">
    <w:name w:val="WW8Num39z7"/>
    <w:rsid w:val="00303A2F"/>
  </w:style>
  <w:style w:type="character" w:customStyle="1" w:styleId="WW8Num39z8">
    <w:name w:val="WW8Num39z8"/>
    <w:rsid w:val="00303A2F"/>
  </w:style>
  <w:style w:type="character" w:customStyle="1" w:styleId="WW8Num40z1">
    <w:name w:val="WW8Num40z1"/>
    <w:rsid w:val="00303A2F"/>
  </w:style>
  <w:style w:type="character" w:customStyle="1" w:styleId="WW8Num40z2">
    <w:name w:val="WW8Num40z2"/>
    <w:rsid w:val="00303A2F"/>
  </w:style>
  <w:style w:type="character" w:customStyle="1" w:styleId="WW8Num40z3">
    <w:name w:val="WW8Num40z3"/>
    <w:rsid w:val="00303A2F"/>
  </w:style>
  <w:style w:type="character" w:customStyle="1" w:styleId="WW8Num40z4">
    <w:name w:val="WW8Num40z4"/>
    <w:rsid w:val="00303A2F"/>
  </w:style>
  <w:style w:type="character" w:customStyle="1" w:styleId="WW8Num40z5">
    <w:name w:val="WW8Num40z5"/>
    <w:rsid w:val="00303A2F"/>
  </w:style>
  <w:style w:type="character" w:customStyle="1" w:styleId="WW8Num40z6">
    <w:name w:val="WW8Num40z6"/>
    <w:rsid w:val="00303A2F"/>
  </w:style>
  <w:style w:type="character" w:customStyle="1" w:styleId="WW8Num40z7">
    <w:name w:val="WW8Num40z7"/>
    <w:rsid w:val="00303A2F"/>
  </w:style>
  <w:style w:type="character" w:customStyle="1" w:styleId="WW8Num40z8">
    <w:name w:val="WW8Num40z8"/>
    <w:rsid w:val="00303A2F"/>
  </w:style>
  <w:style w:type="character" w:customStyle="1" w:styleId="WW8Num41z1">
    <w:name w:val="WW8Num41z1"/>
    <w:rsid w:val="00303A2F"/>
  </w:style>
  <w:style w:type="character" w:customStyle="1" w:styleId="WW8Num41z2">
    <w:name w:val="WW8Num41z2"/>
    <w:rsid w:val="00303A2F"/>
  </w:style>
  <w:style w:type="character" w:customStyle="1" w:styleId="WW8Num41z3">
    <w:name w:val="WW8Num41z3"/>
    <w:rsid w:val="00303A2F"/>
  </w:style>
  <w:style w:type="character" w:customStyle="1" w:styleId="WW8Num41z4">
    <w:name w:val="WW8Num41z4"/>
    <w:rsid w:val="00303A2F"/>
  </w:style>
  <w:style w:type="character" w:customStyle="1" w:styleId="WW8Num41z5">
    <w:name w:val="WW8Num41z5"/>
    <w:rsid w:val="00303A2F"/>
  </w:style>
  <w:style w:type="character" w:customStyle="1" w:styleId="WW8Num41z6">
    <w:name w:val="WW8Num41z6"/>
    <w:rsid w:val="00303A2F"/>
  </w:style>
  <w:style w:type="character" w:customStyle="1" w:styleId="WW8Num41z7">
    <w:name w:val="WW8Num41z7"/>
    <w:rsid w:val="00303A2F"/>
  </w:style>
  <w:style w:type="character" w:customStyle="1" w:styleId="WW8Num41z8">
    <w:name w:val="WW8Num41z8"/>
    <w:rsid w:val="00303A2F"/>
  </w:style>
  <w:style w:type="character" w:customStyle="1" w:styleId="WW8Num43z1">
    <w:name w:val="WW8Num43z1"/>
    <w:rsid w:val="00303A2F"/>
  </w:style>
  <w:style w:type="character" w:customStyle="1" w:styleId="WW8Num43z2">
    <w:name w:val="WW8Num43z2"/>
    <w:rsid w:val="00303A2F"/>
  </w:style>
  <w:style w:type="character" w:customStyle="1" w:styleId="WW8Num43z3">
    <w:name w:val="WW8Num43z3"/>
    <w:rsid w:val="00303A2F"/>
  </w:style>
  <w:style w:type="character" w:customStyle="1" w:styleId="WW8Num43z4">
    <w:name w:val="WW8Num43z4"/>
    <w:rsid w:val="00303A2F"/>
  </w:style>
  <w:style w:type="character" w:customStyle="1" w:styleId="WW8Num43z5">
    <w:name w:val="WW8Num43z5"/>
    <w:rsid w:val="00303A2F"/>
  </w:style>
  <w:style w:type="character" w:customStyle="1" w:styleId="WW8Num43z6">
    <w:name w:val="WW8Num43z6"/>
    <w:rsid w:val="00303A2F"/>
  </w:style>
  <w:style w:type="character" w:customStyle="1" w:styleId="WW8Num43z7">
    <w:name w:val="WW8Num43z7"/>
    <w:rsid w:val="00303A2F"/>
  </w:style>
  <w:style w:type="character" w:customStyle="1" w:styleId="WW8Num43z8">
    <w:name w:val="WW8Num43z8"/>
    <w:rsid w:val="00303A2F"/>
  </w:style>
  <w:style w:type="character" w:customStyle="1" w:styleId="WW8Num45z1">
    <w:name w:val="WW8Num45z1"/>
    <w:rsid w:val="00303A2F"/>
  </w:style>
  <w:style w:type="character" w:customStyle="1" w:styleId="WW8Num45z2">
    <w:name w:val="WW8Num45z2"/>
    <w:rsid w:val="00303A2F"/>
  </w:style>
  <w:style w:type="character" w:customStyle="1" w:styleId="WW8Num45z3">
    <w:name w:val="WW8Num45z3"/>
    <w:rsid w:val="00303A2F"/>
  </w:style>
  <w:style w:type="character" w:customStyle="1" w:styleId="WW8Num45z4">
    <w:name w:val="WW8Num45z4"/>
    <w:rsid w:val="00303A2F"/>
  </w:style>
  <w:style w:type="character" w:customStyle="1" w:styleId="WW8Num45z5">
    <w:name w:val="WW8Num45z5"/>
    <w:rsid w:val="00303A2F"/>
  </w:style>
  <w:style w:type="character" w:customStyle="1" w:styleId="WW8Num45z6">
    <w:name w:val="WW8Num45z6"/>
    <w:rsid w:val="00303A2F"/>
  </w:style>
  <w:style w:type="character" w:customStyle="1" w:styleId="WW8Num45z7">
    <w:name w:val="WW8Num45z7"/>
    <w:rsid w:val="00303A2F"/>
  </w:style>
  <w:style w:type="character" w:customStyle="1" w:styleId="WW8Num45z8">
    <w:name w:val="WW8Num45z8"/>
    <w:rsid w:val="00303A2F"/>
  </w:style>
  <w:style w:type="character" w:customStyle="1" w:styleId="WW8Num50z2">
    <w:name w:val="WW8Num50z2"/>
    <w:rsid w:val="00303A2F"/>
  </w:style>
  <w:style w:type="character" w:customStyle="1" w:styleId="WW8Num50z3">
    <w:name w:val="WW8Num50z3"/>
    <w:rsid w:val="00303A2F"/>
  </w:style>
  <w:style w:type="character" w:customStyle="1" w:styleId="WW8Num50z4">
    <w:name w:val="WW8Num50z4"/>
    <w:rsid w:val="00303A2F"/>
  </w:style>
  <w:style w:type="character" w:customStyle="1" w:styleId="WW8Num50z5">
    <w:name w:val="WW8Num50z5"/>
    <w:rsid w:val="00303A2F"/>
  </w:style>
  <w:style w:type="character" w:customStyle="1" w:styleId="WW8Num50z6">
    <w:name w:val="WW8Num50z6"/>
    <w:rsid w:val="00303A2F"/>
  </w:style>
  <w:style w:type="character" w:customStyle="1" w:styleId="WW8Num50z7">
    <w:name w:val="WW8Num50z7"/>
    <w:rsid w:val="00303A2F"/>
  </w:style>
  <w:style w:type="character" w:customStyle="1" w:styleId="WW8Num50z8">
    <w:name w:val="WW8Num50z8"/>
    <w:rsid w:val="00303A2F"/>
  </w:style>
  <w:style w:type="character" w:customStyle="1" w:styleId="WW8Num51z3">
    <w:name w:val="WW8Num51z3"/>
    <w:rsid w:val="00303A2F"/>
  </w:style>
  <w:style w:type="character" w:customStyle="1" w:styleId="WW8Num52z3">
    <w:name w:val="WW8Num52z3"/>
    <w:rsid w:val="00303A2F"/>
  </w:style>
  <w:style w:type="character" w:customStyle="1" w:styleId="WW8Num54z1">
    <w:name w:val="WW8Num54z1"/>
    <w:rsid w:val="00303A2F"/>
  </w:style>
  <w:style w:type="character" w:customStyle="1" w:styleId="WW8Num54z2">
    <w:name w:val="WW8Num54z2"/>
    <w:rsid w:val="00303A2F"/>
  </w:style>
  <w:style w:type="character" w:customStyle="1" w:styleId="WW8Num54z3">
    <w:name w:val="WW8Num54z3"/>
    <w:rsid w:val="00303A2F"/>
  </w:style>
  <w:style w:type="character" w:customStyle="1" w:styleId="WW8Num54z4">
    <w:name w:val="WW8Num54z4"/>
    <w:rsid w:val="00303A2F"/>
  </w:style>
  <w:style w:type="character" w:customStyle="1" w:styleId="WW8Num54z5">
    <w:name w:val="WW8Num54z5"/>
    <w:rsid w:val="00303A2F"/>
  </w:style>
  <w:style w:type="character" w:customStyle="1" w:styleId="WW8Num54z6">
    <w:name w:val="WW8Num54z6"/>
    <w:rsid w:val="00303A2F"/>
  </w:style>
  <w:style w:type="character" w:customStyle="1" w:styleId="WW8Num54z7">
    <w:name w:val="WW8Num54z7"/>
    <w:rsid w:val="00303A2F"/>
  </w:style>
  <w:style w:type="character" w:customStyle="1" w:styleId="WW8Num54z8">
    <w:name w:val="WW8Num54z8"/>
    <w:rsid w:val="00303A2F"/>
  </w:style>
  <w:style w:type="character" w:customStyle="1" w:styleId="WW8Num55z1">
    <w:name w:val="WW8Num55z1"/>
    <w:rsid w:val="00303A2F"/>
  </w:style>
  <w:style w:type="character" w:customStyle="1" w:styleId="WW8Num55z2">
    <w:name w:val="WW8Num55z2"/>
    <w:rsid w:val="00303A2F"/>
  </w:style>
  <w:style w:type="character" w:customStyle="1" w:styleId="WW8Num55z3">
    <w:name w:val="WW8Num55z3"/>
    <w:rsid w:val="00303A2F"/>
  </w:style>
  <w:style w:type="character" w:customStyle="1" w:styleId="WW8Num55z4">
    <w:name w:val="WW8Num55z4"/>
    <w:rsid w:val="00303A2F"/>
  </w:style>
  <w:style w:type="character" w:customStyle="1" w:styleId="WW8Num55z5">
    <w:name w:val="WW8Num55z5"/>
    <w:rsid w:val="00303A2F"/>
  </w:style>
  <w:style w:type="character" w:customStyle="1" w:styleId="WW8Num55z6">
    <w:name w:val="WW8Num55z6"/>
    <w:rsid w:val="00303A2F"/>
  </w:style>
  <w:style w:type="character" w:customStyle="1" w:styleId="WW8Num55z7">
    <w:name w:val="WW8Num55z7"/>
    <w:rsid w:val="00303A2F"/>
  </w:style>
  <w:style w:type="character" w:customStyle="1" w:styleId="WW8Num55z8">
    <w:name w:val="WW8Num55z8"/>
    <w:rsid w:val="00303A2F"/>
  </w:style>
  <w:style w:type="character" w:customStyle="1" w:styleId="WW8Num58z1">
    <w:name w:val="WW8Num58z1"/>
    <w:rsid w:val="00303A2F"/>
  </w:style>
  <w:style w:type="character" w:customStyle="1" w:styleId="WW8Num58z2">
    <w:name w:val="WW8Num58z2"/>
    <w:rsid w:val="00303A2F"/>
  </w:style>
  <w:style w:type="character" w:customStyle="1" w:styleId="WW8Num58z3">
    <w:name w:val="WW8Num58z3"/>
    <w:rsid w:val="00303A2F"/>
  </w:style>
  <w:style w:type="character" w:customStyle="1" w:styleId="WW8Num58z4">
    <w:name w:val="WW8Num58z4"/>
    <w:rsid w:val="00303A2F"/>
  </w:style>
  <w:style w:type="character" w:customStyle="1" w:styleId="WW8Num58z5">
    <w:name w:val="WW8Num58z5"/>
    <w:rsid w:val="00303A2F"/>
  </w:style>
  <w:style w:type="character" w:customStyle="1" w:styleId="WW8Num58z6">
    <w:name w:val="WW8Num58z6"/>
    <w:rsid w:val="00303A2F"/>
  </w:style>
  <w:style w:type="character" w:customStyle="1" w:styleId="WW8Num58z7">
    <w:name w:val="WW8Num58z7"/>
    <w:rsid w:val="00303A2F"/>
  </w:style>
  <w:style w:type="character" w:customStyle="1" w:styleId="WW8Num58z8">
    <w:name w:val="WW8Num58z8"/>
    <w:rsid w:val="00303A2F"/>
  </w:style>
  <w:style w:type="character" w:customStyle="1" w:styleId="WW8Num59z1">
    <w:name w:val="WW8Num59z1"/>
    <w:rsid w:val="00303A2F"/>
  </w:style>
  <w:style w:type="character" w:customStyle="1" w:styleId="WW8Num59z2">
    <w:name w:val="WW8Num59z2"/>
    <w:rsid w:val="00303A2F"/>
  </w:style>
  <w:style w:type="character" w:customStyle="1" w:styleId="WW8Num59z3">
    <w:name w:val="WW8Num59z3"/>
    <w:rsid w:val="00303A2F"/>
  </w:style>
  <w:style w:type="character" w:customStyle="1" w:styleId="WW8Num59z4">
    <w:name w:val="WW8Num59z4"/>
    <w:rsid w:val="00303A2F"/>
  </w:style>
  <w:style w:type="character" w:customStyle="1" w:styleId="WW8Num59z5">
    <w:name w:val="WW8Num59z5"/>
    <w:rsid w:val="00303A2F"/>
  </w:style>
  <w:style w:type="character" w:customStyle="1" w:styleId="WW8Num59z6">
    <w:name w:val="WW8Num59z6"/>
    <w:rsid w:val="00303A2F"/>
  </w:style>
  <w:style w:type="character" w:customStyle="1" w:styleId="WW8Num59z7">
    <w:name w:val="WW8Num59z7"/>
    <w:rsid w:val="00303A2F"/>
  </w:style>
  <w:style w:type="character" w:customStyle="1" w:styleId="WW8Num59z8">
    <w:name w:val="WW8Num59z8"/>
    <w:rsid w:val="00303A2F"/>
  </w:style>
  <w:style w:type="character" w:customStyle="1" w:styleId="WW8Num61z1">
    <w:name w:val="WW8Num61z1"/>
    <w:rsid w:val="00303A2F"/>
  </w:style>
  <w:style w:type="character" w:customStyle="1" w:styleId="WW8Num61z2">
    <w:name w:val="WW8Num61z2"/>
    <w:rsid w:val="00303A2F"/>
  </w:style>
  <w:style w:type="character" w:customStyle="1" w:styleId="WW8Num61z3">
    <w:name w:val="WW8Num61z3"/>
    <w:rsid w:val="00303A2F"/>
  </w:style>
  <w:style w:type="character" w:customStyle="1" w:styleId="WW8Num61z4">
    <w:name w:val="WW8Num61z4"/>
    <w:rsid w:val="00303A2F"/>
  </w:style>
  <w:style w:type="character" w:customStyle="1" w:styleId="WW8Num61z5">
    <w:name w:val="WW8Num61z5"/>
    <w:rsid w:val="00303A2F"/>
  </w:style>
  <w:style w:type="character" w:customStyle="1" w:styleId="WW8Num61z6">
    <w:name w:val="WW8Num61z6"/>
    <w:rsid w:val="00303A2F"/>
  </w:style>
  <w:style w:type="character" w:customStyle="1" w:styleId="WW8Num61z7">
    <w:name w:val="WW8Num61z7"/>
    <w:rsid w:val="00303A2F"/>
  </w:style>
  <w:style w:type="character" w:customStyle="1" w:styleId="WW8Num61z8">
    <w:name w:val="WW8Num61z8"/>
    <w:rsid w:val="00303A2F"/>
  </w:style>
  <w:style w:type="character" w:customStyle="1" w:styleId="WW8Num62z1">
    <w:name w:val="WW8Num62z1"/>
    <w:rsid w:val="00303A2F"/>
  </w:style>
  <w:style w:type="character" w:customStyle="1" w:styleId="WW8Num62z2">
    <w:name w:val="WW8Num62z2"/>
    <w:rsid w:val="00303A2F"/>
  </w:style>
  <w:style w:type="character" w:customStyle="1" w:styleId="WW8Num62z3">
    <w:name w:val="WW8Num62z3"/>
    <w:rsid w:val="00303A2F"/>
  </w:style>
  <w:style w:type="character" w:customStyle="1" w:styleId="WW8Num62z4">
    <w:name w:val="WW8Num62z4"/>
    <w:rsid w:val="00303A2F"/>
  </w:style>
  <w:style w:type="character" w:customStyle="1" w:styleId="WW8Num62z5">
    <w:name w:val="WW8Num62z5"/>
    <w:rsid w:val="00303A2F"/>
  </w:style>
  <w:style w:type="character" w:customStyle="1" w:styleId="WW8Num62z6">
    <w:name w:val="WW8Num62z6"/>
    <w:rsid w:val="00303A2F"/>
  </w:style>
  <w:style w:type="character" w:customStyle="1" w:styleId="WW8Num62z7">
    <w:name w:val="WW8Num62z7"/>
    <w:rsid w:val="00303A2F"/>
  </w:style>
  <w:style w:type="character" w:customStyle="1" w:styleId="WW8Num62z8">
    <w:name w:val="WW8Num62z8"/>
    <w:rsid w:val="00303A2F"/>
  </w:style>
  <w:style w:type="character" w:customStyle="1" w:styleId="WW8Num63z1">
    <w:name w:val="WW8Num63z1"/>
    <w:rsid w:val="00303A2F"/>
  </w:style>
  <w:style w:type="character" w:customStyle="1" w:styleId="WW8Num63z2">
    <w:name w:val="WW8Num63z2"/>
    <w:rsid w:val="00303A2F"/>
  </w:style>
  <w:style w:type="character" w:customStyle="1" w:styleId="WW8Num63z3">
    <w:name w:val="WW8Num63z3"/>
    <w:rsid w:val="00303A2F"/>
  </w:style>
  <w:style w:type="character" w:customStyle="1" w:styleId="WW8Num63z4">
    <w:name w:val="WW8Num63z4"/>
    <w:rsid w:val="00303A2F"/>
  </w:style>
  <w:style w:type="character" w:customStyle="1" w:styleId="WW8Num63z5">
    <w:name w:val="WW8Num63z5"/>
    <w:rsid w:val="00303A2F"/>
  </w:style>
  <w:style w:type="character" w:customStyle="1" w:styleId="WW8Num63z6">
    <w:name w:val="WW8Num63z6"/>
    <w:rsid w:val="00303A2F"/>
  </w:style>
  <w:style w:type="character" w:customStyle="1" w:styleId="WW8Num63z7">
    <w:name w:val="WW8Num63z7"/>
    <w:rsid w:val="00303A2F"/>
  </w:style>
  <w:style w:type="character" w:customStyle="1" w:styleId="WW8Num63z8">
    <w:name w:val="WW8Num63z8"/>
    <w:rsid w:val="00303A2F"/>
  </w:style>
  <w:style w:type="character" w:customStyle="1" w:styleId="WW8Num64z1">
    <w:name w:val="WW8Num64z1"/>
    <w:rsid w:val="00303A2F"/>
  </w:style>
  <w:style w:type="character" w:customStyle="1" w:styleId="WW8Num64z2">
    <w:name w:val="WW8Num64z2"/>
    <w:rsid w:val="00303A2F"/>
  </w:style>
  <w:style w:type="character" w:customStyle="1" w:styleId="WW8Num64z3">
    <w:name w:val="WW8Num64z3"/>
    <w:rsid w:val="00303A2F"/>
  </w:style>
  <w:style w:type="character" w:customStyle="1" w:styleId="WW8Num64z4">
    <w:name w:val="WW8Num64z4"/>
    <w:rsid w:val="00303A2F"/>
  </w:style>
  <w:style w:type="character" w:customStyle="1" w:styleId="WW8Num64z5">
    <w:name w:val="WW8Num64z5"/>
    <w:rsid w:val="00303A2F"/>
  </w:style>
  <w:style w:type="character" w:customStyle="1" w:styleId="WW8Num64z6">
    <w:name w:val="WW8Num64z6"/>
    <w:rsid w:val="00303A2F"/>
  </w:style>
  <w:style w:type="character" w:customStyle="1" w:styleId="WW8Num64z7">
    <w:name w:val="WW8Num64z7"/>
    <w:rsid w:val="00303A2F"/>
  </w:style>
  <w:style w:type="character" w:customStyle="1" w:styleId="WW8Num64z8">
    <w:name w:val="WW8Num64z8"/>
    <w:rsid w:val="00303A2F"/>
  </w:style>
  <w:style w:type="character" w:customStyle="1" w:styleId="WW8Num65z1">
    <w:name w:val="WW8Num65z1"/>
    <w:rsid w:val="00303A2F"/>
  </w:style>
  <w:style w:type="character" w:customStyle="1" w:styleId="WW8Num65z2">
    <w:name w:val="WW8Num65z2"/>
    <w:rsid w:val="00303A2F"/>
  </w:style>
  <w:style w:type="character" w:customStyle="1" w:styleId="WW8Num65z3">
    <w:name w:val="WW8Num65z3"/>
    <w:rsid w:val="00303A2F"/>
  </w:style>
  <w:style w:type="character" w:customStyle="1" w:styleId="WW8Num65z4">
    <w:name w:val="WW8Num65z4"/>
    <w:rsid w:val="00303A2F"/>
  </w:style>
  <w:style w:type="character" w:customStyle="1" w:styleId="WW8Num65z5">
    <w:name w:val="WW8Num65z5"/>
    <w:rsid w:val="00303A2F"/>
  </w:style>
  <w:style w:type="character" w:customStyle="1" w:styleId="WW8Num65z6">
    <w:name w:val="WW8Num65z6"/>
    <w:rsid w:val="00303A2F"/>
  </w:style>
  <w:style w:type="character" w:customStyle="1" w:styleId="WW8Num65z7">
    <w:name w:val="WW8Num65z7"/>
    <w:rsid w:val="00303A2F"/>
  </w:style>
  <w:style w:type="character" w:customStyle="1" w:styleId="WW8Num65z8">
    <w:name w:val="WW8Num65z8"/>
    <w:rsid w:val="00303A2F"/>
  </w:style>
  <w:style w:type="character" w:customStyle="1" w:styleId="WW8Num67z1">
    <w:name w:val="WW8Num67z1"/>
    <w:rsid w:val="00303A2F"/>
  </w:style>
  <w:style w:type="character" w:customStyle="1" w:styleId="WW8Num67z2">
    <w:name w:val="WW8Num67z2"/>
    <w:rsid w:val="00303A2F"/>
  </w:style>
  <w:style w:type="character" w:customStyle="1" w:styleId="WW8Num67z3">
    <w:name w:val="WW8Num67z3"/>
    <w:rsid w:val="00303A2F"/>
  </w:style>
  <w:style w:type="character" w:customStyle="1" w:styleId="WW8Num67z4">
    <w:name w:val="WW8Num67z4"/>
    <w:rsid w:val="00303A2F"/>
  </w:style>
  <w:style w:type="character" w:customStyle="1" w:styleId="WW8Num67z5">
    <w:name w:val="WW8Num67z5"/>
    <w:rsid w:val="00303A2F"/>
  </w:style>
  <w:style w:type="character" w:customStyle="1" w:styleId="WW8Num67z6">
    <w:name w:val="WW8Num67z6"/>
    <w:rsid w:val="00303A2F"/>
  </w:style>
  <w:style w:type="character" w:customStyle="1" w:styleId="WW8Num67z7">
    <w:name w:val="WW8Num67z7"/>
    <w:rsid w:val="00303A2F"/>
  </w:style>
  <w:style w:type="character" w:customStyle="1" w:styleId="WW8Num67z8">
    <w:name w:val="WW8Num67z8"/>
    <w:rsid w:val="00303A2F"/>
  </w:style>
  <w:style w:type="character" w:customStyle="1" w:styleId="WW8Num68z1">
    <w:name w:val="WW8Num68z1"/>
    <w:rsid w:val="00303A2F"/>
    <w:rPr>
      <w:rFonts w:eastAsia="Times New Roman" w:cs="Times New Roman"/>
    </w:rPr>
  </w:style>
  <w:style w:type="character" w:customStyle="1" w:styleId="WW8Num68z2">
    <w:name w:val="WW8Num68z2"/>
    <w:rsid w:val="00303A2F"/>
  </w:style>
  <w:style w:type="character" w:customStyle="1" w:styleId="WW8Num68z3">
    <w:name w:val="WW8Num68z3"/>
    <w:rsid w:val="00303A2F"/>
  </w:style>
  <w:style w:type="character" w:customStyle="1" w:styleId="WW8Num68z4">
    <w:name w:val="WW8Num68z4"/>
    <w:rsid w:val="00303A2F"/>
  </w:style>
  <w:style w:type="character" w:customStyle="1" w:styleId="WW8Num68z5">
    <w:name w:val="WW8Num68z5"/>
    <w:rsid w:val="00303A2F"/>
  </w:style>
  <w:style w:type="character" w:customStyle="1" w:styleId="WW8Num68z6">
    <w:name w:val="WW8Num68z6"/>
    <w:rsid w:val="00303A2F"/>
  </w:style>
  <w:style w:type="character" w:customStyle="1" w:styleId="WW8Num68z7">
    <w:name w:val="WW8Num68z7"/>
    <w:rsid w:val="00303A2F"/>
  </w:style>
  <w:style w:type="character" w:customStyle="1" w:styleId="WW8Num68z8">
    <w:name w:val="WW8Num68z8"/>
    <w:rsid w:val="00303A2F"/>
  </w:style>
  <w:style w:type="character" w:customStyle="1" w:styleId="WW8Num69z2">
    <w:name w:val="WW8Num69z2"/>
    <w:rsid w:val="00303A2F"/>
    <w:rPr>
      <w:rFonts w:ascii="Wingdings" w:hAnsi="Wingdings" w:cs="Wingdings" w:hint="default"/>
    </w:rPr>
  </w:style>
  <w:style w:type="character" w:customStyle="1" w:styleId="WW8Num73z1">
    <w:name w:val="WW8Num73z1"/>
    <w:rsid w:val="00303A2F"/>
    <w:rPr>
      <w:rFonts w:eastAsia="Times New Roman" w:cs="Times New Roman"/>
    </w:rPr>
  </w:style>
  <w:style w:type="character" w:customStyle="1" w:styleId="WW8Num73z2">
    <w:name w:val="WW8Num73z2"/>
    <w:rsid w:val="00303A2F"/>
  </w:style>
  <w:style w:type="character" w:customStyle="1" w:styleId="WW8Num73z3">
    <w:name w:val="WW8Num73z3"/>
    <w:rsid w:val="00303A2F"/>
  </w:style>
  <w:style w:type="character" w:customStyle="1" w:styleId="WW8Num73z4">
    <w:name w:val="WW8Num73z4"/>
    <w:rsid w:val="00303A2F"/>
  </w:style>
  <w:style w:type="character" w:customStyle="1" w:styleId="WW8Num73z5">
    <w:name w:val="WW8Num73z5"/>
    <w:rsid w:val="00303A2F"/>
  </w:style>
  <w:style w:type="character" w:customStyle="1" w:styleId="WW8Num73z6">
    <w:name w:val="WW8Num73z6"/>
    <w:rsid w:val="00303A2F"/>
  </w:style>
  <w:style w:type="character" w:customStyle="1" w:styleId="WW8Num73z7">
    <w:name w:val="WW8Num73z7"/>
    <w:rsid w:val="00303A2F"/>
  </w:style>
  <w:style w:type="character" w:customStyle="1" w:styleId="WW8Num73z8">
    <w:name w:val="WW8Num73z8"/>
    <w:rsid w:val="00303A2F"/>
  </w:style>
  <w:style w:type="character" w:customStyle="1" w:styleId="WW8Num76z1">
    <w:name w:val="WW8Num76z1"/>
    <w:rsid w:val="00303A2F"/>
  </w:style>
  <w:style w:type="character" w:customStyle="1" w:styleId="WW8Num76z2">
    <w:name w:val="WW8Num76z2"/>
    <w:rsid w:val="00303A2F"/>
  </w:style>
  <w:style w:type="character" w:customStyle="1" w:styleId="WW8Num76z3">
    <w:name w:val="WW8Num76z3"/>
    <w:rsid w:val="00303A2F"/>
  </w:style>
  <w:style w:type="character" w:customStyle="1" w:styleId="WW8Num76z4">
    <w:name w:val="WW8Num76z4"/>
    <w:rsid w:val="00303A2F"/>
  </w:style>
  <w:style w:type="character" w:customStyle="1" w:styleId="WW8Num76z5">
    <w:name w:val="WW8Num76z5"/>
    <w:rsid w:val="00303A2F"/>
  </w:style>
  <w:style w:type="character" w:customStyle="1" w:styleId="WW8Num76z6">
    <w:name w:val="WW8Num76z6"/>
    <w:rsid w:val="00303A2F"/>
  </w:style>
  <w:style w:type="character" w:customStyle="1" w:styleId="WW8Num76z7">
    <w:name w:val="WW8Num76z7"/>
    <w:rsid w:val="00303A2F"/>
  </w:style>
  <w:style w:type="character" w:customStyle="1" w:styleId="WW8Num76z8">
    <w:name w:val="WW8Num76z8"/>
    <w:rsid w:val="00303A2F"/>
  </w:style>
  <w:style w:type="character" w:customStyle="1" w:styleId="WW8Num77z1">
    <w:name w:val="WW8Num77z1"/>
    <w:rsid w:val="00303A2F"/>
  </w:style>
  <w:style w:type="character" w:customStyle="1" w:styleId="WW8Num77z2">
    <w:name w:val="WW8Num77z2"/>
    <w:rsid w:val="00303A2F"/>
  </w:style>
  <w:style w:type="character" w:customStyle="1" w:styleId="WW8Num77z3">
    <w:name w:val="WW8Num77z3"/>
    <w:rsid w:val="00303A2F"/>
  </w:style>
  <w:style w:type="character" w:customStyle="1" w:styleId="WW8Num77z4">
    <w:name w:val="WW8Num77z4"/>
    <w:rsid w:val="00303A2F"/>
  </w:style>
  <w:style w:type="character" w:customStyle="1" w:styleId="WW8Num77z5">
    <w:name w:val="WW8Num77z5"/>
    <w:rsid w:val="00303A2F"/>
  </w:style>
  <w:style w:type="character" w:customStyle="1" w:styleId="WW8Num77z6">
    <w:name w:val="WW8Num77z6"/>
    <w:rsid w:val="00303A2F"/>
  </w:style>
  <w:style w:type="character" w:customStyle="1" w:styleId="WW8Num77z7">
    <w:name w:val="WW8Num77z7"/>
    <w:rsid w:val="00303A2F"/>
  </w:style>
  <w:style w:type="character" w:customStyle="1" w:styleId="WW8Num77z8">
    <w:name w:val="WW8Num77z8"/>
    <w:rsid w:val="00303A2F"/>
  </w:style>
  <w:style w:type="character" w:customStyle="1" w:styleId="WW8Num78z1">
    <w:name w:val="WW8Num78z1"/>
    <w:rsid w:val="00303A2F"/>
  </w:style>
  <w:style w:type="character" w:customStyle="1" w:styleId="WW8Num78z2">
    <w:name w:val="WW8Num78z2"/>
    <w:rsid w:val="00303A2F"/>
  </w:style>
  <w:style w:type="character" w:customStyle="1" w:styleId="WW8Num78z3">
    <w:name w:val="WW8Num78z3"/>
    <w:rsid w:val="00303A2F"/>
  </w:style>
  <w:style w:type="character" w:customStyle="1" w:styleId="WW8Num78z4">
    <w:name w:val="WW8Num78z4"/>
    <w:rsid w:val="00303A2F"/>
  </w:style>
  <w:style w:type="character" w:customStyle="1" w:styleId="WW8Num78z5">
    <w:name w:val="WW8Num78z5"/>
    <w:rsid w:val="00303A2F"/>
  </w:style>
  <w:style w:type="character" w:customStyle="1" w:styleId="WW8Num78z6">
    <w:name w:val="WW8Num78z6"/>
    <w:rsid w:val="00303A2F"/>
  </w:style>
  <w:style w:type="character" w:customStyle="1" w:styleId="WW8Num78z7">
    <w:name w:val="WW8Num78z7"/>
    <w:rsid w:val="00303A2F"/>
  </w:style>
  <w:style w:type="character" w:customStyle="1" w:styleId="WW8Num78z8">
    <w:name w:val="WW8Num78z8"/>
    <w:rsid w:val="00303A2F"/>
  </w:style>
  <w:style w:type="character" w:customStyle="1" w:styleId="WW8Num79z1">
    <w:name w:val="WW8Num79z1"/>
    <w:rsid w:val="00303A2F"/>
  </w:style>
  <w:style w:type="character" w:customStyle="1" w:styleId="WW8Num79z2">
    <w:name w:val="WW8Num79z2"/>
    <w:rsid w:val="00303A2F"/>
  </w:style>
  <w:style w:type="character" w:customStyle="1" w:styleId="WW8Num79z3">
    <w:name w:val="WW8Num79z3"/>
    <w:rsid w:val="00303A2F"/>
  </w:style>
  <w:style w:type="character" w:customStyle="1" w:styleId="WW8Num79z4">
    <w:name w:val="WW8Num79z4"/>
    <w:rsid w:val="00303A2F"/>
  </w:style>
  <w:style w:type="character" w:customStyle="1" w:styleId="WW8Num79z5">
    <w:name w:val="WW8Num79z5"/>
    <w:rsid w:val="00303A2F"/>
  </w:style>
  <w:style w:type="character" w:customStyle="1" w:styleId="WW8Num79z6">
    <w:name w:val="WW8Num79z6"/>
    <w:rsid w:val="00303A2F"/>
  </w:style>
  <w:style w:type="character" w:customStyle="1" w:styleId="WW8Num79z7">
    <w:name w:val="WW8Num79z7"/>
    <w:rsid w:val="00303A2F"/>
  </w:style>
  <w:style w:type="character" w:customStyle="1" w:styleId="WW8Num79z8">
    <w:name w:val="WW8Num79z8"/>
    <w:rsid w:val="00303A2F"/>
  </w:style>
  <w:style w:type="character" w:customStyle="1" w:styleId="WW8Num82z1">
    <w:name w:val="WW8Num82z1"/>
    <w:rsid w:val="00303A2F"/>
  </w:style>
  <w:style w:type="character" w:customStyle="1" w:styleId="WW8Num82z2">
    <w:name w:val="WW8Num82z2"/>
    <w:rsid w:val="00303A2F"/>
  </w:style>
  <w:style w:type="character" w:customStyle="1" w:styleId="WW8Num82z3">
    <w:name w:val="WW8Num82z3"/>
    <w:rsid w:val="00303A2F"/>
  </w:style>
  <w:style w:type="character" w:customStyle="1" w:styleId="WW8Num82z4">
    <w:name w:val="WW8Num82z4"/>
    <w:rsid w:val="00303A2F"/>
  </w:style>
  <w:style w:type="character" w:customStyle="1" w:styleId="WW8Num82z5">
    <w:name w:val="WW8Num82z5"/>
    <w:rsid w:val="00303A2F"/>
  </w:style>
  <w:style w:type="character" w:customStyle="1" w:styleId="WW8Num82z6">
    <w:name w:val="WW8Num82z6"/>
    <w:rsid w:val="00303A2F"/>
  </w:style>
  <w:style w:type="character" w:customStyle="1" w:styleId="WW8Num82z7">
    <w:name w:val="WW8Num82z7"/>
    <w:rsid w:val="00303A2F"/>
  </w:style>
  <w:style w:type="character" w:customStyle="1" w:styleId="WW8Num82z8">
    <w:name w:val="WW8Num82z8"/>
    <w:rsid w:val="00303A2F"/>
  </w:style>
  <w:style w:type="character" w:customStyle="1" w:styleId="WW8Num83z1">
    <w:name w:val="WW8Num83z1"/>
    <w:rsid w:val="00303A2F"/>
  </w:style>
  <w:style w:type="character" w:customStyle="1" w:styleId="WW8Num83z2">
    <w:name w:val="WW8Num83z2"/>
    <w:rsid w:val="00303A2F"/>
  </w:style>
  <w:style w:type="character" w:customStyle="1" w:styleId="WW8Num83z3">
    <w:name w:val="WW8Num83z3"/>
    <w:rsid w:val="00303A2F"/>
  </w:style>
  <w:style w:type="character" w:customStyle="1" w:styleId="WW8Num83z4">
    <w:name w:val="WW8Num83z4"/>
    <w:rsid w:val="00303A2F"/>
  </w:style>
  <w:style w:type="character" w:customStyle="1" w:styleId="WW8Num83z5">
    <w:name w:val="WW8Num83z5"/>
    <w:rsid w:val="00303A2F"/>
  </w:style>
  <w:style w:type="character" w:customStyle="1" w:styleId="WW8Num83z6">
    <w:name w:val="WW8Num83z6"/>
    <w:rsid w:val="00303A2F"/>
  </w:style>
  <w:style w:type="character" w:customStyle="1" w:styleId="WW8Num83z7">
    <w:name w:val="WW8Num83z7"/>
    <w:rsid w:val="00303A2F"/>
  </w:style>
  <w:style w:type="character" w:customStyle="1" w:styleId="WW8Num83z8">
    <w:name w:val="WW8Num83z8"/>
    <w:rsid w:val="00303A2F"/>
  </w:style>
  <w:style w:type="character" w:customStyle="1" w:styleId="WW8Num85z1">
    <w:name w:val="WW8Num85z1"/>
    <w:rsid w:val="00303A2F"/>
  </w:style>
  <w:style w:type="character" w:customStyle="1" w:styleId="WW8Num85z2">
    <w:name w:val="WW8Num85z2"/>
    <w:rsid w:val="00303A2F"/>
  </w:style>
  <w:style w:type="character" w:customStyle="1" w:styleId="WW8Num85z3">
    <w:name w:val="WW8Num85z3"/>
    <w:rsid w:val="00303A2F"/>
  </w:style>
  <w:style w:type="character" w:customStyle="1" w:styleId="WW8Num85z4">
    <w:name w:val="WW8Num85z4"/>
    <w:rsid w:val="00303A2F"/>
  </w:style>
  <w:style w:type="character" w:customStyle="1" w:styleId="WW8Num85z5">
    <w:name w:val="WW8Num85z5"/>
    <w:rsid w:val="00303A2F"/>
  </w:style>
  <w:style w:type="character" w:customStyle="1" w:styleId="WW8Num85z6">
    <w:name w:val="WW8Num85z6"/>
    <w:rsid w:val="00303A2F"/>
  </w:style>
  <w:style w:type="character" w:customStyle="1" w:styleId="WW8Num85z7">
    <w:name w:val="WW8Num85z7"/>
    <w:rsid w:val="00303A2F"/>
  </w:style>
  <w:style w:type="character" w:customStyle="1" w:styleId="WW8Num85z8">
    <w:name w:val="WW8Num85z8"/>
    <w:rsid w:val="00303A2F"/>
  </w:style>
  <w:style w:type="character" w:customStyle="1" w:styleId="WW8Num86z1">
    <w:name w:val="WW8Num86z1"/>
    <w:rsid w:val="00303A2F"/>
  </w:style>
  <w:style w:type="character" w:customStyle="1" w:styleId="WW8Num86z2">
    <w:name w:val="WW8Num86z2"/>
    <w:rsid w:val="00303A2F"/>
  </w:style>
  <w:style w:type="character" w:customStyle="1" w:styleId="WW8Num86z3">
    <w:name w:val="WW8Num86z3"/>
    <w:rsid w:val="00303A2F"/>
  </w:style>
  <w:style w:type="character" w:customStyle="1" w:styleId="WW8Num86z4">
    <w:name w:val="WW8Num86z4"/>
    <w:rsid w:val="00303A2F"/>
  </w:style>
  <w:style w:type="character" w:customStyle="1" w:styleId="WW8Num86z5">
    <w:name w:val="WW8Num86z5"/>
    <w:rsid w:val="00303A2F"/>
  </w:style>
  <w:style w:type="character" w:customStyle="1" w:styleId="WW8Num86z6">
    <w:name w:val="WW8Num86z6"/>
    <w:rsid w:val="00303A2F"/>
  </w:style>
  <w:style w:type="character" w:customStyle="1" w:styleId="WW8Num86z7">
    <w:name w:val="WW8Num86z7"/>
    <w:rsid w:val="00303A2F"/>
  </w:style>
  <w:style w:type="character" w:customStyle="1" w:styleId="WW8Num86z8">
    <w:name w:val="WW8Num86z8"/>
    <w:rsid w:val="00303A2F"/>
  </w:style>
  <w:style w:type="character" w:customStyle="1" w:styleId="WW8Num89z0">
    <w:name w:val="WW8Num89z0"/>
    <w:rsid w:val="00303A2F"/>
  </w:style>
  <w:style w:type="character" w:customStyle="1" w:styleId="WW8Num89z1">
    <w:name w:val="WW8Num89z1"/>
    <w:rsid w:val="00303A2F"/>
  </w:style>
  <w:style w:type="character" w:customStyle="1" w:styleId="WW8Num89z2">
    <w:name w:val="WW8Num89z2"/>
    <w:rsid w:val="00303A2F"/>
  </w:style>
  <w:style w:type="character" w:customStyle="1" w:styleId="WW8Num89z3">
    <w:name w:val="WW8Num89z3"/>
    <w:rsid w:val="00303A2F"/>
  </w:style>
  <w:style w:type="character" w:customStyle="1" w:styleId="WW8Num89z4">
    <w:name w:val="WW8Num89z4"/>
    <w:rsid w:val="00303A2F"/>
  </w:style>
  <w:style w:type="character" w:customStyle="1" w:styleId="WW8Num89z5">
    <w:name w:val="WW8Num89z5"/>
    <w:rsid w:val="00303A2F"/>
  </w:style>
  <w:style w:type="character" w:customStyle="1" w:styleId="WW8Num89z6">
    <w:name w:val="WW8Num89z6"/>
    <w:rsid w:val="00303A2F"/>
  </w:style>
  <w:style w:type="character" w:customStyle="1" w:styleId="WW8Num89z7">
    <w:name w:val="WW8Num89z7"/>
    <w:rsid w:val="00303A2F"/>
  </w:style>
  <w:style w:type="character" w:customStyle="1" w:styleId="WW8Num89z8">
    <w:name w:val="WW8Num89z8"/>
    <w:rsid w:val="00303A2F"/>
  </w:style>
  <w:style w:type="character" w:customStyle="1" w:styleId="WW8Num90z0">
    <w:name w:val="WW8Num90z0"/>
    <w:rsid w:val="00303A2F"/>
    <w:rPr>
      <w:rFonts w:ascii="Symbol" w:hAnsi="Symbol" w:cs="Symbol" w:hint="default"/>
    </w:rPr>
  </w:style>
  <w:style w:type="character" w:customStyle="1" w:styleId="WW8Num90z1">
    <w:name w:val="WW8Num90z1"/>
    <w:rsid w:val="00303A2F"/>
    <w:rPr>
      <w:rFonts w:ascii="Courier New" w:hAnsi="Courier New" w:cs="Courier New" w:hint="default"/>
    </w:rPr>
  </w:style>
  <w:style w:type="character" w:customStyle="1" w:styleId="WW8Num90z2">
    <w:name w:val="WW8Num90z2"/>
    <w:rsid w:val="00303A2F"/>
    <w:rPr>
      <w:rFonts w:ascii="Wingdings" w:hAnsi="Wingdings" w:cs="Wingdings" w:hint="default"/>
    </w:rPr>
  </w:style>
  <w:style w:type="character" w:customStyle="1" w:styleId="WW8Num91z0">
    <w:name w:val="WW8Num91z0"/>
    <w:rsid w:val="00303A2F"/>
    <w:rPr>
      <w:rFonts w:hint="default"/>
    </w:rPr>
  </w:style>
  <w:style w:type="character" w:customStyle="1" w:styleId="WW8Num91z1">
    <w:name w:val="WW8Num91z1"/>
    <w:rsid w:val="00303A2F"/>
  </w:style>
  <w:style w:type="character" w:customStyle="1" w:styleId="WW8Num91z2">
    <w:name w:val="WW8Num91z2"/>
    <w:rsid w:val="00303A2F"/>
  </w:style>
  <w:style w:type="character" w:customStyle="1" w:styleId="WW8Num91z3">
    <w:name w:val="WW8Num91z3"/>
    <w:rsid w:val="00303A2F"/>
  </w:style>
  <w:style w:type="character" w:customStyle="1" w:styleId="WW8Num91z4">
    <w:name w:val="WW8Num91z4"/>
    <w:rsid w:val="00303A2F"/>
  </w:style>
  <w:style w:type="character" w:customStyle="1" w:styleId="WW8Num91z5">
    <w:name w:val="WW8Num91z5"/>
    <w:rsid w:val="00303A2F"/>
  </w:style>
  <w:style w:type="character" w:customStyle="1" w:styleId="WW8Num91z6">
    <w:name w:val="WW8Num91z6"/>
    <w:rsid w:val="00303A2F"/>
  </w:style>
  <w:style w:type="character" w:customStyle="1" w:styleId="WW8Num91z7">
    <w:name w:val="WW8Num91z7"/>
    <w:rsid w:val="00303A2F"/>
  </w:style>
  <w:style w:type="character" w:customStyle="1" w:styleId="WW8Num91z8">
    <w:name w:val="WW8Num91z8"/>
    <w:rsid w:val="00303A2F"/>
  </w:style>
  <w:style w:type="character" w:customStyle="1" w:styleId="WW8Num92z0">
    <w:name w:val="WW8Num92z0"/>
    <w:rsid w:val="00303A2F"/>
  </w:style>
  <w:style w:type="character" w:customStyle="1" w:styleId="WW8Num92z1">
    <w:name w:val="WW8Num92z1"/>
    <w:rsid w:val="00303A2F"/>
  </w:style>
  <w:style w:type="character" w:customStyle="1" w:styleId="WW8Num92z2">
    <w:name w:val="WW8Num92z2"/>
    <w:rsid w:val="00303A2F"/>
  </w:style>
  <w:style w:type="character" w:customStyle="1" w:styleId="WW8Num92z3">
    <w:name w:val="WW8Num92z3"/>
    <w:rsid w:val="00303A2F"/>
  </w:style>
  <w:style w:type="character" w:customStyle="1" w:styleId="WW8Num92z4">
    <w:name w:val="WW8Num92z4"/>
    <w:rsid w:val="00303A2F"/>
  </w:style>
  <w:style w:type="character" w:customStyle="1" w:styleId="WW8Num92z5">
    <w:name w:val="WW8Num92z5"/>
    <w:rsid w:val="00303A2F"/>
  </w:style>
  <w:style w:type="character" w:customStyle="1" w:styleId="WW8Num92z6">
    <w:name w:val="WW8Num92z6"/>
    <w:rsid w:val="00303A2F"/>
  </w:style>
  <w:style w:type="character" w:customStyle="1" w:styleId="WW8Num92z7">
    <w:name w:val="WW8Num92z7"/>
    <w:rsid w:val="00303A2F"/>
  </w:style>
  <w:style w:type="character" w:customStyle="1" w:styleId="WW8Num92z8">
    <w:name w:val="WW8Num92z8"/>
    <w:rsid w:val="00303A2F"/>
  </w:style>
  <w:style w:type="character" w:customStyle="1" w:styleId="WW8Num93z0">
    <w:name w:val="WW8Num93z0"/>
    <w:rsid w:val="00303A2F"/>
  </w:style>
  <w:style w:type="character" w:customStyle="1" w:styleId="WW8Num93z1">
    <w:name w:val="WW8Num93z1"/>
    <w:rsid w:val="00303A2F"/>
  </w:style>
  <w:style w:type="character" w:customStyle="1" w:styleId="WW8Num93z2">
    <w:name w:val="WW8Num93z2"/>
    <w:rsid w:val="00303A2F"/>
  </w:style>
  <w:style w:type="character" w:customStyle="1" w:styleId="WW8Num93z3">
    <w:name w:val="WW8Num93z3"/>
    <w:rsid w:val="00303A2F"/>
  </w:style>
  <w:style w:type="character" w:customStyle="1" w:styleId="WW8Num93z4">
    <w:name w:val="WW8Num93z4"/>
    <w:rsid w:val="00303A2F"/>
  </w:style>
  <w:style w:type="character" w:customStyle="1" w:styleId="WW8Num93z5">
    <w:name w:val="WW8Num93z5"/>
    <w:rsid w:val="00303A2F"/>
  </w:style>
  <w:style w:type="character" w:customStyle="1" w:styleId="WW8Num93z6">
    <w:name w:val="WW8Num93z6"/>
    <w:rsid w:val="00303A2F"/>
  </w:style>
  <w:style w:type="character" w:customStyle="1" w:styleId="WW8Num93z7">
    <w:name w:val="WW8Num93z7"/>
    <w:rsid w:val="00303A2F"/>
  </w:style>
  <w:style w:type="character" w:customStyle="1" w:styleId="WW8Num93z8">
    <w:name w:val="WW8Num93z8"/>
    <w:rsid w:val="00303A2F"/>
  </w:style>
  <w:style w:type="character" w:customStyle="1" w:styleId="WW8Num94z0">
    <w:name w:val="WW8Num94z0"/>
    <w:rsid w:val="00303A2F"/>
  </w:style>
  <w:style w:type="character" w:customStyle="1" w:styleId="WW8Num94z1">
    <w:name w:val="WW8Num94z1"/>
    <w:rsid w:val="00303A2F"/>
    <w:rPr>
      <w:rFonts w:ascii="Courier New" w:hAnsi="Courier New" w:cs="Courier New" w:hint="default"/>
    </w:rPr>
  </w:style>
  <w:style w:type="character" w:customStyle="1" w:styleId="WW8Num94z2">
    <w:name w:val="WW8Num94z2"/>
    <w:rsid w:val="00303A2F"/>
    <w:rPr>
      <w:rFonts w:ascii="Wingdings" w:hAnsi="Wingdings" w:cs="Wingdings" w:hint="default"/>
    </w:rPr>
  </w:style>
  <w:style w:type="character" w:customStyle="1" w:styleId="WW8Num94z3">
    <w:name w:val="WW8Num94z3"/>
    <w:rsid w:val="00303A2F"/>
    <w:rPr>
      <w:rFonts w:ascii="Symbol" w:hAnsi="Symbol" w:cs="Symbol" w:hint="default"/>
    </w:rPr>
  </w:style>
  <w:style w:type="character" w:customStyle="1" w:styleId="WW8Num95z0">
    <w:name w:val="WW8Num95z0"/>
    <w:rsid w:val="00303A2F"/>
    <w:rPr>
      <w:rFonts w:hint="default"/>
    </w:rPr>
  </w:style>
  <w:style w:type="character" w:customStyle="1" w:styleId="WW8Num95z1">
    <w:name w:val="WW8Num95z1"/>
    <w:rsid w:val="00303A2F"/>
  </w:style>
  <w:style w:type="character" w:customStyle="1" w:styleId="WW8Num95z2">
    <w:name w:val="WW8Num95z2"/>
    <w:rsid w:val="00303A2F"/>
  </w:style>
  <w:style w:type="character" w:customStyle="1" w:styleId="WW8Num95z3">
    <w:name w:val="WW8Num95z3"/>
    <w:rsid w:val="00303A2F"/>
  </w:style>
  <w:style w:type="character" w:customStyle="1" w:styleId="WW8Num95z4">
    <w:name w:val="WW8Num95z4"/>
    <w:rsid w:val="00303A2F"/>
  </w:style>
  <w:style w:type="character" w:customStyle="1" w:styleId="WW8Num95z5">
    <w:name w:val="WW8Num95z5"/>
    <w:rsid w:val="00303A2F"/>
  </w:style>
  <w:style w:type="character" w:customStyle="1" w:styleId="WW8Num95z6">
    <w:name w:val="WW8Num95z6"/>
    <w:rsid w:val="00303A2F"/>
  </w:style>
  <w:style w:type="character" w:customStyle="1" w:styleId="WW8Num95z7">
    <w:name w:val="WW8Num95z7"/>
    <w:rsid w:val="00303A2F"/>
  </w:style>
  <w:style w:type="character" w:customStyle="1" w:styleId="WW8Num95z8">
    <w:name w:val="WW8Num95z8"/>
    <w:rsid w:val="00303A2F"/>
  </w:style>
  <w:style w:type="character" w:customStyle="1" w:styleId="WW8Num96z0">
    <w:name w:val="WW8Num96z0"/>
    <w:rsid w:val="00303A2F"/>
  </w:style>
  <w:style w:type="character" w:customStyle="1" w:styleId="WW8Num97z0">
    <w:name w:val="WW8Num97z0"/>
    <w:rsid w:val="00303A2F"/>
  </w:style>
  <w:style w:type="character" w:customStyle="1" w:styleId="WW8Num98z0">
    <w:name w:val="WW8Num98z0"/>
    <w:rsid w:val="00303A2F"/>
    <w:rPr>
      <w:rFonts w:ascii="Times New Roman" w:hAnsi="Times New Roman" w:cs="Times New Roman" w:hint="default"/>
    </w:rPr>
  </w:style>
  <w:style w:type="character" w:customStyle="1" w:styleId="WW8Num98z1">
    <w:name w:val="WW8Num98z1"/>
    <w:rsid w:val="00303A2F"/>
  </w:style>
  <w:style w:type="character" w:customStyle="1" w:styleId="WW8Num98z2">
    <w:name w:val="WW8Num98z2"/>
    <w:rsid w:val="00303A2F"/>
  </w:style>
  <w:style w:type="character" w:customStyle="1" w:styleId="WW8Num98z3">
    <w:name w:val="WW8Num98z3"/>
    <w:rsid w:val="00303A2F"/>
  </w:style>
  <w:style w:type="character" w:customStyle="1" w:styleId="WW8Num98z4">
    <w:name w:val="WW8Num98z4"/>
    <w:rsid w:val="00303A2F"/>
  </w:style>
  <w:style w:type="character" w:customStyle="1" w:styleId="WW8Num98z5">
    <w:name w:val="WW8Num98z5"/>
    <w:rsid w:val="00303A2F"/>
  </w:style>
  <w:style w:type="character" w:customStyle="1" w:styleId="WW8Num98z6">
    <w:name w:val="WW8Num98z6"/>
    <w:rsid w:val="00303A2F"/>
  </w:style>
  <w:style w:type="character" w:customStyle="1" w:styleId="WW8Num98z7">
    <w:name w:val="WW8Num98z7"/>
    <w:rsid w:val="00303A2F"/>
  </w:style>
  <w:style w:type="character" w:customStyle="1" w:styleId="WW8Num98z8">
    <w:name w:val="WW8Num98z8"/>
    <w:rsid w:val="00303A2F"/>
  </w:style>
  <w:style w:type="character" w:customStyle="1" w:styleId="WW8Num99z0">
    <w:name w:val="WW8Num99z0"/>
    <w:rsid w:val="00303A2F"/>
  </w:style>
  <w:style w:type="character" w:customStyle="1" w:styleId="WW8Num99z1">
    <w:name w:val="WW8Num99z1"/>
    <w:rsid w:val="00303A2F"/>
  </w:style>
  <w:style w:type="character" w:customStyle="1" w:styleId="WW8Num99z2">
    <w:name w:val="WW8Num99z2"/>
    <w:rsid w:val="00303A2F"/>
    <w:rPr>
      <w:rFonts w:hint="default"/>
    </w:rPr>
  </w:style>
  <w:style w:type="character" w:customStyle="1" w:styleId="WW8Num99z3">
    <w:name w:val="WW8Num99z3"/>
    <w:rsid w:val="00303A2F"/>
  </w:style>
  <w:style w:type="character" w:customStyle="1" w:styleId="WW8Num99z4">
    <w:name w:val="WW8Num99z4"/>
    <w:rsid w:val="00303A2F"/>
  </w:style>
  <w:style w:type="character" w:customStyle="1" w:styleId="WW8Num99z5">
    <w:name w:val="WW8Num99z5"/>
    <w:rsid w:val="00303A2F"/>
  </w:style>
  <w:style w:type="character" w:customStyle="1" w:styleId="WW8Num99z6">
    <w:name w:val="WW8Num99z6"/>
    <w:rsid w:val="00303A2F"/>
  </w:style>
  <w:style w:type="character" w:customStyle="1" w:styleId="WW8Num99z7">
    <w:name w:val="WW8Num99z7"/>
    <w:rsid w:val="00303A2F"/>
  </w:style>
  <w:style w:type="character" w:customStyle="1" w:styleId="WW8Num99z8">
    <w:name w:val="WW8Num99z8"/>
    <w:rsid w:val="00303A2F"/>
  </w:style>
  <w:style w:type="character" w:customStyle="1" w:styleId="WW8Num100z0">
    <w:name w:val="WW8Num100z0"/>
    <w:rsid w:val="00303A2F"/>
  </w:style>
  <w:style w:type="character" w:customStyle="1" w:styleId="WW8Num101z0">
    <w:name w:val="WW8Num101z0"/>
    <w:rsid w:val="00303A2F"/>
    <w:rPr>
      <w:rFonts w:hint="default"/>
    </w:rPr>
  </w:style>
  <w:style w:type="character" w:customStyle="1" w:styleId="WW8Num101z1">
    <w:name w:val="WW8Num101z1"/>
    <w:rsid w:val="00303A2F"/>
  </w:style>
  <w:style w:type="character" w:customStyle="1" w:styleId="WW8Num102z0">
    <w:name w:val="WW8Num102z0"/>
    <w:rsid w:val="00303A2F"/>
    <w:rPr>
      <w:rFonts w:hint="default"/>
      <w:b/>
    </w:rPr>
  </w:style>
  <w:style w:type="character" w:customStyle="1" w:styleId="WW8Num102z1">
    <w:name w:val="WW8Num102z1"/>
    <w:rsid w:val="00303A2F"/>
  </w:style>
  <w:style w:type="character" w:customStyle="1" w:styleId="WW8Num102z2">
    <w:name w:val="WW8Num102z2"/>
    <w:rsid w:val="00303A2F"/>
  </w:style>
  <w:style w:type="character" w:customStyle="1" w:styleId="WW8Num102z3">
    <w:name w:val="WW8Num102z3"/>
    <w:rsid w:val="00303A2F"/>
  </w:style>
  <w:style w:type="character" w:customStyle="1" w:styleId="WW8Num102z4">
    <w:name w:val="WW8Num102z4"/>
    <w:rsid w:val="00303A2F"/>
  </w:style>
  <w:style w:type="character" w:customStyle="1" w:styleId="WW8Num102z5">
    <w:name w:val="WW8Num102z5"/>
    <w:rsid w:val="00303A2F"/>
  </w:style>
  <w:style w:type="character" w:customStyle="1" w:styleId="WW8Num102z6">
    <w:name w:val="WW8Num102z6"/>
    <w:rsid w:val="00303A2F"/>
  </w:style>
  <w:style w:type="character" w:customStyle="1" w:styleId="WW8Num102z7">
    <w:name w:val="WW8Num102z7"/>
    <w:rsid w:val="00303A2F"/>
  </w:style>
  <w:style w:type="character" w:customStyle="1" w:styleId="WW8Num102z8">
    <w:name w:val="WW8Num102z8"/>
    <w:rsid w:val="00303A2F"/>
  </w:style>
  <w:style w:type="character" w:customStyle="1" w:styleId="WW8Num103z0">
    <w:name w:val="WW8Num103z0"/>
    <w:rsid w:val="00303A2F"/>
    <w:rPr>
      <w:rFonts w:hint="default"/>
      <w:b/>
    </w:rPr>
  </w:style>
  <w:style w:type="character" w:customStyle="1" w:styleId="WW8Num103z1">
    <w:name w:val="WW8Num103z1"/>
    <w:rsid w:val="00303A2F"/>
  </w:style>
  <w:style w:type="character" w:customStyle="1" w:styleId="WW8Num103z2">
    <w:name w:val="WW8Num103z2"/>
    <w:rsid w:val="00303A2F"/>
  </w:style>
  <w:style w:type="character" w:customStyle="1" w:styleId="WW8Num103z3">
    <w:name w:val="WW8Num103z3"/>
    <w:rsid w:val="00303A2F"/>
  </w:style>
  <w:style w:type="character" w:customStyle="1" w:styleId="WW8Num103z4">
    <w:name w:val="WW8Num103z4"/>
    <w:rsid w:val="00303A2F"/>
  </w:style>
  <w:style w:type="character" w:customStyle="1" w:styleId="WW8Num103z5">
    <w:name w:val="WW8Num103z5"/>
    <w:rsid w:val="00303A2F"/>
  </w:style>
  <w:style w:type="character" w:customStyle="1" w:styleId="WW8Num103z6">
    <w:name w:val="WW8Num103z6"/>
    <w:rsid w:val="00303A2F"/>
  </w:style>
  <w:style w:type="character" w:customStyle="1" w:styleId="WW8Num103z7">
    <w:name w:val="WW8Num103z7"/>
    <w:rsid w:val="00303A2F"/>
  </w:style>
  <w:style w:type="character" w:customStyle="1" w:styleId="WW8Num103z8">
    <w:name w:val="WW8Num103z8"/>
    <w:rsid w:val="00303A2F"/>
  </w:style>
  <w:style w:type="character" w:customStyle="1" w:styleId="WW8Num104z0">
    <w:name w:val="WW8Num104z0"/>
    <w:rsid w:val="00303A2F"/>
    <w:rPr>
      <w:rFonts w:cs="Times New Roman" w:hint="default"/>
      <w:b/>
    </w:rPr>
  </w:style>
  <w:style w:type="character" w:customStyle="1" w:styleId="WW8Num104z1">
    <w:name w:val="WW8Num104z1"/>
    <w:rsid w:val="00303A2F"/>
  </w:style>
  <w:style w:type="character" w:customStyle="1" w:styleId="WW8Num104z2">
    <w:name w:val="WW8Num104z2"/>
    <w:rsid w:val="00303A2F"/>
  </w:style>
  <w:style w:type="character" w:customStyle="1" w:styleId="WW8Num104z3">
    <w:name w:val="WW8Num104z3"/>
    <w:rsid w:val="00303A2F"/>
  </w:style>
  <w:style w:type="character" w:customStyle="1" w:styleId="WW8Num104z4">
    <w:name w:val="WW8Num104z4"/>
    <w:rsid w:val="00303A2F"/>
  </w:style>
  <w:style w:type="character" w:customStyle="1" w:styleId="WW8Num104z5">
    <w:name w:val="WW8Num104z5"/>
    <w:rsid w:val="00303A2F"/>
  </w:style>
  <w:style w:type="character" w:customStyle="1" w:styleId="WW8Num104z6">
    <w:name w:val="WW8Num104z6"/>
    <w:rsid w:val="00303A2F"/>
  </w:style>
  <w:style w:type="character" w:customStyle="1" w:styleId="WW8Num104z7">
    <w:name w:val="WW8Num104z7"/>
    <w:rsid w:val="00303A2F"/>
  </w:style>
  <w:style w:type="character" w:customStyle="1" w:styleId="WW8Num104z8">
    <w:name w:val="WW8Num104z8"/>
    <w:rsid w:val="00303A2F"/>
  </w:style>
  <w:style w:type="character" w:customStyle="1" w:styleId="WW8Num105z0">
    <w:name w:val="WW8Num105z0"/>
    <w:rsid w:val="00303A2F"/>
    <w:rPr>
      <w:rFonts w:hint="default"/>
    </w:rPr>
  </w:style>
  <w:style w:type="character" w:customStyle="1" w:styleId="WW8Num105z1">
    <w:name w:val="WW8Num105z1"/>
    <w:rsid w:val="00303A2F"/>
  </w:style>
  <w:style w:type="character" w:customStyle="1" w:styleId="WW8Num105z2">
    <w:name w:val="WW8Num105z2"/>
    <w:rsid w:val="00303A2F"/>
  </w:style>
  <w:style w:type="character" w:customStyle="1" w:styleId="WW8Num105z4">
    <w:name w:val="WW8Num105z4"/>
    <w:rsid w:val="00303A2F"/>
  </w:style>
  <w:style w:type="character" w:customStyle="1" w:styleId="WW8Num105z5">
    <w:name w:val="WW8Num105z5"/>
    <w:rsid w:val="00303A2F"/>
  </w:style>
  <w:style w:type="character" w:customStyle="1" w:styleId="WW8Num105z6">
    <w:name w:val="WW8Num105z6"/>
    <w:rsid w:val="00303A2F"/>
  </w:style>
  <w:style w:type="character" w:customStyle="1" w:styleId="WW8Num105z7">
    <w:name w:val="WW8Num105z7"/>
    <w:rsid w:val="00303A2F"/>
  </w:style>
  <w:style w:type="character" w:customStyle="1" w:styleId="WW8Num105z8">
    <w:name w:val="WW8Num105z8"/>
    <w:rsid w:val="00303A2F"/>
  </w:style>
  <w:style w:type="character" w:customStyle="1" w:styleId="WW8Num106z0">
    <w:name w:val="WW8Num106z0"/>
    <w:rsid w:val="00303A2F"/>
  </w:style>
  <w:style w:type="character" w:customStyle="1" w:styleId="WW8Num106z1">
    <w:name w:val="WW8Num106z1"/>
    <w:rsid w:val="00303A2F"/>
  </w:style>
  <w:style w:type="character" w:customStyle="1" w:styleId="WW8Num106z2">
    <w:name w:val="WW8Num106z2"/>
    <w:rsid w:val="00303A2F"/>
  </w:style>
  <w:style w:type="character" w:customStyle="1" w:styleId="WW8Num106z3">
    <w:name w:val="WW8Num106z3"/>
    <w:rsid w:val="00303A2F"/>
  </w:style>
  <w:style w:type="character" w:customStyle="1" w:styleId="WW8Num106z4">
    <w:name w:val="WW8Num106z4"/>
    <w:rsid w:val="00303A2F"/>
  </w:style>
  <w:style w:type="character" w:customStyle="1" w:styleId="WW8Num106z5">
    <w:name w:val="WW8Num106z5"/>
    <w:rsid w:val="00303A2F"/>
  </w:style>
  <w:style w:type="character" w:customStyle="1" w:styleId="WW8Num106z6">
    <w:name w:val="WW8Num106z6"/>
    <w:rsid w:val="00303A2F"/>
  </w:style>
  <w:style w:type="character" w:customStyle="1" w:styleId="WW8Num106z7">
    <w:name w:val="WW8Num106z7"/>
    <w:rsid w:val="00303A2F"/>
  </w:style>
  <w:style w:type="character" w:customStyle="1" w:styleId="WW8Num106z8">
    <w:name w:val="WW8Num106z8"/>
    <w:rsid w:val="00303A2F"/>
  </w:style>
  <w:style w:type="character" w:customStyle="1" w:styleId="WW8Num107z0">
    <w:name w:val="WW8Num107z0"/>
    <w:rsid w:val="00303A2F"/>
  </w:style>
  <w:style w:type="character" w:customStyle="1" w:styleId="WW8Num108z0">
    <w:name w:val="WW8Num108z0"/>
    <w:rsid w:val="00303A2F"/>
    <w:rPr>
      <w:rFonts w:hint="default"/>
      <w:b/>
    </w:rPr>
  </w:style>
  <w:style w:type="character" w:customStyle="1" w:styleId="WW8Num108z1">
    <w:name w:val="WW8Num108z1"/>
    <w:rsid w:val="00303A2F"/>
  </w:style>
  <w:style w:type="character" w:customStyle="1" w:styleId="WW8Num108z2">
    <w:name w:val="WW8Num108z2"/>
    <w:rsid w:val="00303A2F"/>
  </w:style>
  <w:style w:type="character" w:customStyle="1" w:styleId="WW8Num108z3">
    <w:name w:val="WW8Num108z3"/>
    <w:rsid w:val="00303A2F"/>
  </w:style>
  <w:style w:type="character" w:customStyle="1" w:styleId="WW8Num108z4">
    <w:name w:val="WW8Num108z4"/>
    <w:rsid w:val="00303A2F"/>
  </w:style>
  <w:style w:type="character" w:customStyle="1" w:styleId="WW8Num108z5">
    <w:name w:val="WW8Num108z5"/>
    <w:rsid w:val="00303A2F"/>
  </w:style>
  <w:style w:type="character" w:customStyle="1" w:styleId="WW8Num108z6">
    <w:name w:val="WW8Num108z6"/>
    <w:rsid w:val="00303A2F"/>
  </w:style>
  <w:style w:type="character" w:customStyle="1" w:styleId="WW8Num108z7">
    <w:name w:val="WW8Num108z7"/>
    <w:rsid w:val="00303A2F"/>
  </w:style>
  <w:style w:type="character" w:customStyle="1" w:styleId="WW8Num108z8">
    <w:name w:val="WW8Num108z8"/>
    <w:rsid w:val="00303A2F"/>
  </w:style>
  <w:style w:type="character" w:customStyle="1" w:styleId="WW8Num109z0">
    <w:name w:val="WW8Num109z0"/>
    <w:rsid w:val="00303A2F"/>
  </w:style>
  <w:style w:type="character" w:customStyle="1" w:styleId="WW8Num110z0">
    <w:name w:val="WW8Num110z0"/>
    <w:rsid w:val="00303A2F"/>
    <w:rPr>
      <w:rFonts w:hint="default"/>
    </w:rPr>
  </w:style>
  <w:style w:type="character" w:customStyle="1" w:styleId="WW8Num110z1">
    <w:name w:val="WW8Num110z1"/>
    <w:rsid w:val="00303A2F"/>
  </w:style>
  <w:style w:type="character" w:customStyle="1" w:styleId="WW8Num110z2">
    <w:name w:val="WW8Num110z2"/>
    <w:rsid w:val="00303A2F"/>
  </w:style>
  <w:style w:type="character" w:customStyle="1" w:styleId="WW8Num110z3">
    <w:name w:val="WW8Num110z3"/>
    <w:rsid w:val="00303A2F"/>
  </w:style>
  <w:style w:type="character" w:customStyle="1" w:styleId="WW8Num110z4">
    <w:name w:val="WW8Num110z4"/>
    <w:rsid w:val="00303A2F"/>
  </w:style>
  <w:style w:type="character" w:customStyle="1" w:styleId="WW8Num110z5">
    <w:name w:val="WW8Num110z5"/>
    <w:rsid w:val="00303A2F"/>
  </w:style>
  <w:style w:type="character" w:customStyle="1" w:styleId="WW8Num110z6">
    <w:name w:val="WW8Num110z6"/>
    <w:rsid w:val="00303A2F"/>
  </w:style>
  <w:style w:type="character" w:customStyle="1" w:styleId="WW8Num110z7">
    <w:name w:val="WW8Num110z7"/>
    <w:rsid w:val="00303A2F"/>
  </w:style>
  <w:style w:type="character" w:customStyle="1" w:styleId="WW8Num110z8">
    <w:name w:val="WW8Num110z8"/>
    <w:rsid w:val="00303A2F"/>
  </w:style>
  <w:style w:type="character" w:customStyle="1" w:styleId="WW8Num111z0">
    <w:name w:val="WW8Num111z0"/>
    <w:rsid w:val="00303A2F"/>
  </w:style>
  <w:style w:type="character" w:customStyle="1" w:styleId="WW8Num111z1">
    <w:name w:val="WW8Num111z1"/>
    <w:rsid w:val="00303A2F"/>
  </w:style>
  <w:style w:type="character" w:customStyle="1" w:styleId="WW8Num111z2">
    <w:name w:val="WW8Num111z2"/>
    <w:rsid w:val="00303A2F"/>
  </w:style>
  <w:style w:type="character" w:customStyle="1" w:styleId="WW8Num111z3">
    <w:name w:val="WW8Num111z3"/>
    <w:rsid w:val="00303A2F"/>
  </w:style>
  <w:style w:type="character" w:customStyle="1" w:styleId="WW8Num111z4">
    <w:name w:val="WW8Num111z4"/>
    <w:rsid w:val="00303A2F"/>
  </w:style>
  <w:style w:type="character" w:customStyle="1" w:styleId="WW8Num111z5">
    <w:name w:val="WW8Num111z5"/>
    <w:rsid w:val="00303A2F"/>
  </w:style>
  <w:style w:type="character" w:customStyle="1" w:styleId="WW8Num111z6">
    <w:name w:val="WW8Num111z6"/>
    <w:rsid w:val="00303A2F"/>
  </w:style>
  <w:style w:type="character" w:customStyle="1" w:styleId="WW8Num111z7">
    <w:name w:val="WW8Num111z7"/>
    <w:rsid w:val="00303A2F"/>
  </w:style>
  <w:style w:type="character" w:customStyle="1" w:styleId="WW8Num111z8">
    <w:name w:val="WW8Num111z8"/>
    <w:rsid w:val="00303A2F"/>
  </w:style>
  <w:style w:type="character" w:customStyle="1" w:styleId="WW8Num112z0">
    <w:name w:val="WW8Num112z0"/>
    <w:rsid w:val="00303A2F"/>
    <w:rPr>
      <w:rFonts w:hint="default"/>
    </w:rPr>
  </w:style>
  <w:style w:type="character" w:customStyle="1" w:styleId="WW8Num112z1">
    <w:name w:val="WW8Num112z1"/>
    <w:rsid w:val="00303A2F"/>
  </w:style>
  <w:style w:type="character" w:customStyle="1" w:styleId="WW8Num112z2">
    <w:name w:val="WW8Num112z2"/>
    <w:rsid w:val="00303A2F"/>
  </w:style>
  <w:style w:type="character" w:customStyle="1" w:styleId="WW8Num112z3">
    <w:name w:val="WW8Num112z3"/>
    <w:rsid w:val="00303A2F"/>
  </w:style>
  <w:style w:type="character" w:customStyle="1" w:styleId="WW8Num112z4">
    <w:name w:val="WW8Num112z4"/>
    <w:rsid w:val="00303A2F"/>
  </w:style>
  <w:style w:type="character" w:customStyle="1" w:styleId="WW8Num112z5">
    <w:name w:val="WW8Num112z5"/>
    <w:rsid w:val="00303A2F"/>
  </w:style>
  <w:style w:type="character" w:customStyle="1" w:styleId="WW8Num112z6">
    <w:name w:val="WW8Num112z6"/>
    <w:rsid w:val="00303A2F"/>
  </w:style>
  <w:style w:type="character" w:customStyle="1" w:styleId="WW8Num112z7">
    <w:name w:val="WW8Num112z7"/>
    <w:rsid w:val="00303A2F"/>
  </w:style>
  <w:style w:type="character" w:customStyle="1" w:styleId="WW8Num112z8">
    <w:name w:val="WW8Num112z8"/>
    <w:rsid w:val="00303A2F"/>
  </w:style>
  <w:style w:type="character" w:customStyle="1" w:styleId="WW8Num113z0">
    <w:name w:val="WW8Num113z0"/>
    <w:rsid w:val="00303A2F"/>
  </w:style>
  <w:style w:type="character" w:customStyle="1" w:styleId="WW8Num113z1">
    <w:name w:val="WW8Num113z1"/>
    <w:rsid w:val="00303A2F"/>
  </w:style>
  <w:style w:type="character" w:customStyle="1" w:styleId="WW8Num113z2">
    <w:name w:val="WW8Num113z2"/>
    <w:rsid w:val="00303A2F"/>
  </w:style>
  <w:style w:type="character" w:customStyle="1" w:styleId="WW8Num113z3">
    <w:name w:val="WW8Num113z3"/>
    <w:rsid w:val="00303A2F"/>
    <w:rPr>
      <w:rFonts w:eastAsia="Times New Roman" w:cs="Times New Roman"/>
    </w:rPr>
  </w:style>
  <w:style w:type="character" w:customStyle="1" w:styleId="WW8Num113z4">
    <w:name w:val="WW8Num113z4"/>
    <w:rsid w:val="00303A2F"/>
  </w:style>
  <w:style w:type="character" w:customStyle="1" w:styleId="WW8Num113z5">
    <w:name w:val="WW8Num113z5"/>
    <w:rsid w:val="00303A2F"/>
  </w:style>
  <w:style w:type="character" w:customStyle="1" w:styleId="WW8Num113z6">
    <w:name w:val="WW8Num113z6"/>
    <w:rsid w:val="00303A2F"/>
  </w:style>
  <w:style w:type="character" w:customStyle="1" w:styleId="WW8Num113z7">
    <w:name w:val="WW8Num113z7"/>
    <w:rsid w:val="00303A2F"/>
  </w:style>
  <w:style w:type="character" w:customStyle="1" w:styleId="WW8Num113z8">
    <w:name w:val="WW8Num113z8"/>
    <w:rsid w:val="00303A2F"/>
  </w:style>
  <w:style w:type="character" w:customStyle="1" w:styleId="WW8Num114z0">
    <w:name w:val="WW8Num114z0"/>
    <w:rsid w:val="00303A2F"/>
  </w:style>
  <w:style w:type="character" w:customStyle="1" w:styleId="WW8Num114z1">
    <w:name w:val="WW8Num114z1"/>
    <w:rsid w:val="00303A2F"/>
  </w:style>
  <w:style w:type="character" w:customStyle="1" w:styleId="WW8Num114z2">
    <w:name w:val="WW8Num114z2"/>
    <w:rsid w:val="00303A2F"/>
  </w:style>
  <w:style w:type="character" w:customStyle="1" w:styleId="WW8Num114z3">
    <w:name w:val="WW8Num114z3"/>
    <w:rsid w:val="00303A2F"/>
  </w:style>
  <w:style w:type="character" w:customStyle="1" w:styleId="WW8Num114z4">
    <w:name w:val="WW8Num114z4"/>
    <w:rsid w:val="00303A2F"/>
  </w:style>
  <w:style w:type="character" w:customStyle="1" w:styleId="WW8Num114z5">
    <w:name w:val="WW8Num114z5"/>
    <w:rsid w:val="00303A2F"/>
  </w:style>
  <w:style w:type="character" w:customStyle="1" w:styleId="WW8Num114z6">
    <w:name w:val="WW8Num114z6"/>
    <w:rsid w:val="00303A2F"/>
  </w:style>
  <w:style w:type="character" w:customStyle="1" w:styleId="WW8Num114z7">
    <w:name w:val="WW8Num114z7"/>
    <w:rsid w:val="00303A2F"/>
  </w:style>
  <w:style w:type="character" w:customStyle="1" w:styleId="WW8Num114z8">
    <w:name w:val="WW8Num114z8"/>
    <w:rsid w:val="00303A2F"/>
  </w:style>
  <w:style w:type="character" w:customStyle="1" w:styleId="WW8Num115z0">
    <w:name w:val="WW8Num115z0"/>
    <w:rsid w:val="00303A2F"/>
  </w:style>
  <w:style w:type="character" w:customStyle="1" w:styleId="WW8Num116z0">
    <w:name w:val="WW8Num116z0"/>
    <w:rsid w:val="00303A2F"/>
  </w:style>
  <w:style w:type="character" w:customStyle="1" w:styleId="WW8Num117z0">
    <w:name w:val="WW8Num117z0"/>
    <w:rsid w:val="00303A2F"/>
    <w:rPr>
      <w:rFonts w:ascii="Symbol" w:hAnsi="Symbol" w:cs="Symbol" w:hint="default"/>
    </w:rPr>
  </w:style>
  <w:style w:type="character" w:customStyle="1" w:styleId="WW8Num117z1">
    <w:name w:val="WW8Num117z1"/>
    <w:rsid w:val="00303A2F"/>
    <w:rPr>
      <w:rFonts w:ascii="Courier New" w:hAnsi="Courier New" w:cs="Courier New" w:hint="default"/>
    </w:rPr>
  </w:style>
  <w:style w:type="character" w:customStyle="1" w:styleId="WW8Num117z2">
    <w:name w:val="WW8Num117z2"/>
    <w:rsid w:val="00303A2F"/>
    <w:rPr>
      <w:rFonts w:ascii="Wingdings" w:hAnsi="Wingdings" w:cs="Wingdings" w:hint="default"/>
    </w:rPr>
  </w:style>
  <w:style w:type="character" w:customStyle="1" w:styleId="WW8Num118z0">
    <w:name w:val="WW8Num118z0"/>
    <w:rsid w:val="00303A2F"/>
  </w:style>
  <w:style w:type="character" w:customStyle="1" w:styleId="WW8Num119z0">
    <w:name w:val="WW8Num119z0"/>
    <w:rsid w:val="00303A2F"/>
  </w:style>
  <w:style w:type="character" w:customStyle="1" w:styleId="WW8Num119z1">
    <w:name w:val="WW8Num119z1"/>
    <w:rsid w:val="00303A2F"/>
  </w:style>
  <w:style w:type="character" w:customStyle="1" w:styleId="WW8Num119z2">
    <w:name w:val="WW8Num119z2"/>
    <w:rsid w:val="00303A2F"/>
  </w:style>
  <w:style w:type="character" w:customStyle="1" w:styleId="WW8Num119z3">
    <w:name w:val="WW8Num119z3"/>
    <w:rsid w:val="00303A2F"/>
  </w:style>
  <w:style w:type="character" w:customStyle="1" w:styleId="WW8Num119z4">
    <w:name w:val="WW8Num119z4"/>
    <w:rsid w:val="00303A2F"/>
  </w:style>
  <w:style w:type="character" w:customStyle="1" w:styleId="WW8Num119z5">
    <w:name w:val="WW8Num119z5"/>
    <w:rsid w:val="00303A2F"/>
  </w:style>
  <w:style w:type="character" w:customStyle="1" w:styleId="WW8Num119z6">
    <w:name w:val="WW8Num119z6"/>
    <w:rsid w:val="00303A2F"/>
  </w:style>
  <w:style w:type="character" w:customStyle="1" w:styleId="WW8Num119z7">
    <w:name w:val="WW8Num119z7"/>
    <w:rsid w:val="00303A2F"/>
  </w:style>
  <w:style w:type="character" w:customStyle="1" w:styleId="WW8Num119z8">
    <w:name w:val="WW8Num119z8"/>
    <w:rsid w:val="00303A2F"/>
  </w:style>
  <w:style w:type="character" w:customStyle="1" w:styleId="WW8Num120z0">
    <w:name w:val="WW8Num120z0"/>
    <w:rsid w:val="00303A2F"/>
  </w:style>
  <w:style w:type="character" w:customStyle="1" w:styleId="WW8Num121z0">
    <w:name w:val="WW8Num121z0"/>
    <w:rsid w:val="00303A2F"/>
  </w:style>
  <w:style w:type="character" w:customStyle="1" w:styleId="WW8Num122z0">
    <w:name w:val="WW8Num122z0"/>
    <w:rsid w:val="00303A2F"/>
  </w:style>
  <w:style w:type="character" w:customStyle="1" w:styleId="WW8Num123z0">
    <w:name w:val="WW8Num123z0"/>
    <w:rsid w:val="00303A2F"/>
    <w:rPr>
      <w:rFonts w:ascii="Symbol" w:hAnsi="Symbol" w:cs="Symbol" w:hint="default"/>
    </w:rPr>
  </w:style>
  <w:style w:type="character" w:customStyle="1" w:styleId="WW8Num123z1">
    <w:name w:val="WW8Num123z1"/>
    <w:rsid w:val="00303A2F"/>
    <w:rPr>
      <w:rFonts w:ascii="Courier New" w:hAnsi="Courier New" w:cs="Courier New" w:hint="default"/>
    </w:rPr>
  </w:style>
  <w:style w:type="character" w:customStyle="1" w:styleId="WW8Num123z2">
    <w:name w:val="WW8Num123z2"/>
    <w:rsid w:val="00303A2F"/>
    <w:rPr>
      <w:rFonts w:ascii="Wingdings" w:hAnsi="Wingdings" w:cs="Wingdings" w:hint="default"/>
    </w:rPr>
  </w:style>
  <w:style w:type="character" w:customStyle="1" w:styleId="WW8Num124z0">
    <w:name w:val="WW8Num124z0"/>
    <w:rsid w:val="00303A2F"/>
    <w:rPr>
      <w:rFonts w:hint="default"/>
      <w:b/>
    </w:rPr>
  </w:style>
  <w:style w:type="character" w:customStyle="1" w:styleId="WW8Num124z1">
    <w:name w:val="WW8Num124z1"/>
    <w:rsid w:val="00303A2F"/>
  </w:style>
  <w:style w:type="character" w:customStyle="1" w:styleId="WW8Num124z2">
    <w:name w:val="WW8Num124z2"/>
    <w:rsid w:val="00303A2F"/>
  </w:style>
  <w:style w:type="character" w:customStyle="1" w:styleId="WW8Num124z3">
    <w:name w:val="WW8Num124z3"/>
    <w:rsid w:val="00303A2F"/>
  </w:style>
  <w:style w:type="character" w:customStyle="1" w:styleId="WW8Num124z4">
    <w:name w:val="WW8Num124z4"/>
    <w:rsid w:val="00303A2F"/>
  </w:style>
  <w:style w:type="character" w:customStyle="1" w:styleId="WW8Num124z5">
    <w:name w:val="WW8Num124z5"/>
    <w:rsid w:val="00303A2F"/>
  </w:style>
  <w:style w:type="character" w:customStyle="1" w:styleId="WW8Num124z6">
    <w:name w:val="WW8Num124z6"/>
    <w:rsid w:val="00303A2F"/>
  </w:style>
  <w:style w:type="character" w:customStyle="1" w:styleId="WW8Num124z7">
    <w:name w:val="WW8Num124z7"/>
    <w:rsid w:val="00303A2F"/>
  </w:style>
  <w:style w:type="character" w:customStyle="1" w:styleId="WW8Num124z8">
    <w:name w:val="WW8Num124z8"/>
    <w:rsid w:val="00303A2F"/>
  </w:style>
  <w:style w:type="character" w:customStyle="1" w:styleId="WW8Num125z0">
    <w:name w:val="WW8Num125z0"/>
    <w:rsid w:val="00303A2F"/>
  </w:style>
  <w:style w:type="character" w:customStyle="1" w:styleId="WW8Num126z0">
    <w:name w:val="WW8Num126z0"/>
    <w:rsid w:val="00303A2F"/>
  </w:style>
  <w:style w:type="character" w:customStyle="1" w:styleId="WW8Num126z1">
    <w:name w:val="WW8Num126z1"/>
    <w:rsid w:val="00303A2F"/>
  </w:style>
  <w:style w:type="character" w:customStyle="1" w:styleId="WW8Num126z2">
    <w:name w:val="WW8Num126z2"/>
    <w:rsid w:val="00303A2F"/>
  </w:style>
  <w:style w:type="character" w:customStyle="1" w:styleId="WW8Num126z3">
    <w:name w:val="WW8Num126z3"/>
    <w:rsid w:val="00303A2F"/>
  </w:style>
  <w:style w:type="character" w:customStyle="1" w:styleId="WW8Num126z4">
    <w:name w:val="WW8Num126z4"/>
    <w:rsid w:val="00303A2F"/>
  </w:style>
  <w:style w:type="character" w:customStyle="1" w:styleId="WW8Num126z5">
    <w:name w:val="WW8Num126z5"/>
    <w:rsid w:val="00303A2F"/>
  </w:style>
  <w:style w:type="character" w:customStyle="1" w:styleId="WW8Num126z6">
    <w:name w:val="WW8Num126z6"/>
    <w:rsid w:val="00303A2F"/>
  </w:style>
  <w:style w:type="character" w:customStyle="1" w:styleId="WW8Num126z7">
    <w:name w:val="WW8Num126z7"/>
    <w:rsid w:val="00303A2F"/>
  </w:style>
  <w:style w:type="character" w:customStyle="1" w:styleId="WW8Num126z8">
    <w:name w:val="WW8Num126z8"/>
    <w:rsid w:val="00303A2F"/>
  </w:style>
  <w:style w:type="character" w:customStyle="1" w:styleId="WW8Num127z0">
    <w:name w:val="WW8Num127z0"/>
    <w:rsid w:val="00303A2F"/>
  </w:style>
  <w:style w:type="character" w:customStyle="1" w:styleId="WW8Num128z0">
    <w:name w:val="WW8Num128z0"/>
    <w:rsid w:val="00303A2F"/>
  </w:style>
  <w:style w:type="character" w:customStyle="1" w:styleId="WW8Num128z2">
    <w:name w:val="WW8Num128z2"/>
    <w:rsid w:val="00303A2F"/>
  </w:style>
  <w:style w:type="character" w:customStyle="1" w:styleId="WW8Num128z3">
    <w:name w:val="WW8Num128z3"/>
    <w:rsid w:val="00303A2F"/>
  </w:style>
  <w:style w:type="character" w:customStyle="1" w:styleId="WW8Num128z4">
    <w:name w:val="WW8Num128z4"/>
    <w:rsid w:val="00303A2F"/>
  </w:style>
  <w:style w:type="character" w:customStyle="1" w:styleId="WW8Num128z5">
    <w:name w:val="WW8Num128z5"/>
    <w:rsid w:val="00303A2F"/>
  </w:style>
  <w:style w:type="character" w:customStyle="1" w:styleId="WW8Num128z6">
    <w:name w:val="WW8Num128z6"/>
    <w:rsid w:val="00303A2F"/>
  </w:style>
  <w:style w:type="character" w:customStyle="1" w:styleId="WW8Num128z7">
    <w:name w:val="WW8Num128z7"/>
    <w:rsid w:val="00303A2F"/>
  </w:style>
  <w:style w:type="character" w:customStyle="1" w:styleId="WW8Num128z8">
    <w:name w:val="WW8Num128z8"/>
    <w:rsid w:val="00303A2F"/>
  </w:style>
  <w:style w:type="character" w:customStyle="1" w:styleId="WW8Num129z0">
    <w:name w:val="WW8Num129z0"/>
    <w:rsid w:val="00303A2F"/>
  </w:style>
  <w:style w:type="character" w:customStyle="1" w:styleId="WW8Num130z0">
    <w:name w:val="WW8Num130z0"/>
    <w:rsid w:val="00303A2F"/>
  </w:style>
  <w:style w:type="character" w:customStyle="1" w:styleId="WW8Num131z0">
    <w:name w:val="WW8Num131z0"/>
    <w:rsid w:val="00303A2F"/>
    <w:rPr>
      <w:b/>
    </w:rPr>
  </w:style>
  <w:style w:type="character" w:customStyle="1" w:styleId="WW8Num131z1">
    <w:name w:val="WW8Num131z1"/>
    <w:rsid w:val="00303A2F"/>
  </w:style>
  <w:style w:type="character" w:customStyle="1" w:styleId="WW8Num131z2">
    <w:name w:val="WW8Num131z2"/>
    <w:rsid w:val="00303A2F"/>
  </w:style>
  <w:style w:type="character" w:customStyle="1" w:styleId="WW8Num131z3">
    <w:name w:val="WW8Num131z3"/>
    <w:rsid w:val="00303A2F"/>
  </w:style>
  <w:style w:type="character" w:customStyle="1" w:styleId="WW8Num131z4">
    <w:name w:val="WW8Num131z4"/>
    <w:rsid w:val="00303A2F"/>
  </w:style>
  <w:style w:type="character" w:customStyle="1" w:styleId="WW8Num131z5">
    <w:name w:val="WW8Num131z5"/>
    <w:rsid w:val="00303A2F"/>
  </w:style>
  <w:style w:type="character" w:customStyle="1" w:styleId="WW8Num131z6">
    <w:name w:val="WW8Num131z6"/>
    <w:rsid w:val="00303A2F"/>
  </w:style>
  <w:style w:type="character" w:customStyle="1" w:styleId="WW8Num131z7">
    <w:name w:val="WW8Num131z7"/>
    <w:rsid w:val="00303A2F"/>
  </w:style>
  <w:style w:type="character" w:customStyle="1" w:styleId="WW8Num131z8">
    <w:name w:val="WW8Num131z8"/>
    <w:rsid w:val="00303A2F"/>
  </w:style>
  <w:style w:type="character" w:customStyle="1" w:styleId="WW8Num132z0">
    <w:name w:val="WW8Num132z0"/>
    <w:rsid w:val="00303A2F"/>
  </w:style>
  <w:style w:type="character" w:customStyle="1" w:styleId="WW8Num132z1">
    <w:name w:val="WW8Num132z1"/>
    <w:rsid w:val="00303A2F"/>
    <w:rPr>
      <w:rFonts w:eastAsia="Times New Roman" w:cs="Times New Roman"/>
    </w:rPr>
  </w:style>
  <w:style w:type="character" w:customStyle="1" w:styleId="WW8Num132z2">
    <w:name w:val="WW8Num132z2"/>
    <w:rsid w:val="00303A2F"/>
  </w:style>
  <w:style w:type="character" w:customStyle="1" w:styleId="WW8Num132z3">
    <w:name w:val="WW8Num132z3"/>
    <w:rsid w:val="00303A2F"/>
  </w:style>
  <w:style w:type="character" w:customStyle="1" w:styleId="WW8Num132z4">
    <w:name w:val="WW8Num132z4"/>
    <w:rsid w:val="00303A2F"/>
  </w:style>
  <w:style w:type="character" w:customStyle="1" w:styleId="WW8Num132z5">
    <w:name w:val="WW8Num132z5"/>
    <w:rsid w:val="00303A2F"/>
  </w:style>
  <w:style w:type="character" w:customStyle="1" w:styleId="WW8Num132z6">
    <w:name w:val="WW8Num132z6"/>
    <w:rsid w:val="00303A2F"/>
  </w:style>
  <w:style w:type="character" w:customStyle="1" w:styleId="WW8Num132z7">
    <w:name w:val="WW8Num132z7"/>
    <w:rsid w:val="00303A2F"/>
  </w:style>
  <w:style w:type="character" w:customStyle="1" w:styleId="WW8Num132z8">
    <w:name w:val="WW8Num132z8"/>
    <w:rsid w:val="00303A2F"/>
  </w:style>
  <w:style w:type="character" w:customStyle="1" w:styleId="WW8Num133z0">
    <w:name w:val="WW8Num133z0"/>
    <w:rsid w:val="00303A2F"/>
    <w:rPr>
      <w:rFonts w:hint="default"/>
    </w:rPr>
  </w:style>
  <w:style w:type="character" w:customStyle="1" w:styleId="WW8Num133z1">
    <w:name w:val="WW8Num133z1"/>
    <w:rsid w:val="00303A2F"/>
    <w:rPr>
      <w:rFonts w:hint="default"/>
      <w:b/>
    </w:rPr>
  </w:style>
  <w:style w:type="character" w:customStyle="1" w:styleId="WW8Num134z0">
    <w:name w:val="WW8Num134z0"/>
    <w:rsid w:val="00303A2F"/>
  </w:style>
  <w:style w:type="character" w:customStyle="1" w:styleId="WW8Num134z1">
    <w:name w:val="WW8Num134z1"/>
    <w:rsid w:val="00303A2F"/>
  </w:style>
  <w:style w:type="character" w:customStyle="1" w:styleId="WW8Num134z2">
    <w:name w:val="WW8Num134z2"/>
    <w:rsid w:val="00303A2F"/>
  </w:style>
  <w:style w:type="character" w:customStyle="1" w:styleId="WW8Num134z3">
    <w:name w:val="WW8Num134z3"/>
    <w:rsid w:val="00303A2F"/>
  </w:style>
  <w:style w:type="character" w:customStyle="1" w:styleId="WW8Num134z4">
    <w:name w:val="WW8Num134z4"/>
    <w:rsid w:val="00303A2F"/>
  </w:style>
  <w:style w:type="character" w:customStyle="1" w:styleId="WW8Num134z5">
    <w:name w:val="WW8Num134z5"/>
    <w:rsid w:val="00303A2F"/>
  </w:style>
  <w:style w:type="character" w:customStyle="1" w:styleId="WW8Num134z6">
    <w:name w:val="WW8Num134z6"/>
    <w:rsid w:val="00303A2F"/>
  </w:style>
  <w:style w:type="character" w:customStyle="1" w:styleId="WW8Num134z7">
    <w:name w:val="WW8Num134z7"/>
    <w:rsid w:val="00303A2F"/>
  </w:style>
  <w:style w:type="character" w:customStyle="1" w:styleId="WW8Num134z8">
    <w:name w:val="WW8Num134z8"/>
    <w:rsid w:val="00303A2F"/>
  </w:style>
  <w:style w:type="character" w:customStyle="1" w:styleId="WW8Num135z0">
    <w:name w:val="WW8Num135z0"/>
    <w:rsid w:val="00303A2F"/>
    <w:rPr>
      <w:rFonts w:ascii="Symbol" w:hAnsi="Symbol" w:cs="Symbol" w:hint="default"/>
    </w:rPr>
  </w:style>
  <w:style w:type="character" w:customStyle="1" w:styleId="WW8Num135z1">
    <w:name w:val="WW8Num135z1"/>
    <w:rsid w:val="00303A2F"/>
    <w:rPr>
      <w:rFonts w:ascii="Courier New" w:hAnsi="Courier New" w:cs="Courier New" w:hint="default"/>
    </w:rPr>
  </w:style>
  <w:style w:type="character" w:customStyle="1" w:styleId="WW8Num135z2">
    <w:name w:val="WW8Num135z2"/>
    <w:rsid w:val="00303A2F"/>
    <w:rPr>
      <w:rFonts w:ascii="Wingdings" w:hAnsi="Wingdings" w:cs="Wingdings" w:hint="default"/>
    </w:rPr>
  </w:style>
  <w:style w:type="character" w:customStyle="1" w:styleId="WW8Num136z0">
    <w:name w:val="WW8Num136z0"/>
    <w:rsid w:val="00303A2F"/>
  </w:style>
  <w:style w:type="character" w:customStyle="1" w:styleId="WW8Num137z0">
    <w:name w:val="WW8Num137z0"/>
    <w:rsid w:val="00303A2F"/>
  </w:style>
  <w:style w:type="character" w:customStyle="1" w:styleId="WW8Num138z0">
    <w:name w:val="WW8Num138z0"/>
    <w:rsid w:val="00303A2F"/>
    <w:rPr>
      <w:rFonts w:ascii="Times New Roman" w:hAnsi="Times New Roman" w:cs="Times New Roman" w:hint="default"/>
    </w:rPr>
  </w:style>
  <w:style w:type="character" w:customStyle="1" w:styleId="WW8Num138z1">
    <w:name w:val="WW8Num138z1"/>
    <w:rsid w:val="00303A2F"/>
  </w:style>
  <w:style w:type="character" w:customStyle="1" w:styleId="WW8Num138z2">
    <w:name w:val="WW8Num138z2"/>
    <w:rsid w:val="00303A2F"/>
  </w:style>
  <w:style w:type="character" w:customStyle="1" w:styleId="WW8Num138z3">
    <w:name w:val="WW8Num138z3"/>
    <w:rsid w:val="00303A2F"/>
  </w:style>
  <w:style w:type="character" w:customStyle="1" w:styleId="WW8Num138z4">
    <w:name w:val="WW8Num138z4"/>
    <w:rsid w:val="00303A2F"/>
  </w:style>
  <w:style w:type="character" w:customStyle="1" w:styleId="WW8Num138z5">
    <w:name w:val="WW8Num138z5"/>
    <w:rsid w:val="00303A2F"/>
  </w:style>
  <w:style w:type="character" w:customStyle="1" w:styleId="WW8Num138z6">
    <w:name w:val="WW8Num138z6"/>
    <w:rsid w:val="00303A2F"/>
  </w:style>
  <w:style w:type="character" w:customStyle="1" w:styleId="WW8Num138z7">
    <w:name w:val="WW8Num138z7"/>
    <w:rsid w:val="00303A2F"/>
  </w:style>
  <w:style w:type="character" w:customStyle="1" w:styleId="WW8Num138z8">
    <w:name w:val="WW8Num138z8"/>
    <w:rsid w:val="00303A2F"/>
  </w:style>
  <w:style w:type="character" w:customStyle="1" w:styleId="WW8Num139z0">
    <w:name w:val="WW8Num139z0"/>
    <w:rsid w:val="00303A2F"/>
  </w:style>
  <w:style w:type="character" w:customStyle="1" w:styleId="WW8Num139z1">
    <w:name w:val="WW8Num139z1"/>
    <w:rsid w:val="00303A2F"/>
  </w:style>
  <w:style w:type="character" w:customStyle="1" w:styleId="WW8Num139z2">
    <w:name w:val="WW8Num139z2"/>
    <w:rsid w:val="00303A2F"/>
  </w:style>
  <w:style w:type="character" w:customStyle="1" w:styleId="WW8Num139z3">
    <w:name w:val="WW8Num139z3"/>
    <w:rsid w:val="00303A2F"/>
  </w:style>
  <w:style w:type="character" w:customStyle="1" w:styleId="WW8Num139z4">
    <w:name w:val="WW8Num139z4"/>
    <w:rsid w:val="00303A2F"/>
  </w:style>
  <w:style w:type="character" w:customStyle="1" w:styleId="WW8Num139z5">
    <w:name w:val="WW8Num139z5"/>
    <w:rsid w:val="00303A2F"/>
  </w:style>
  <w:style w:type="character" w:customStyle="1" w:styleId="WW8Num139z6">
    <w:name w:val="WW8Num139z6"/>
    <w:rsid w:val="00303A2F"/>
  </w:style>
  <w:style w:type="character" w:customStyle="1" w:styleId="WW8Num139z7">
    <w:name w:val="WW8Num139z7"/>
    <w:rsid w:val="00303A2F"/>
  </w:style>
  <w:style w:type="character" w:customStyle="1" w:styleId="WW8Num139z8">
    <w:name w:val="WW8Num139z8"/>
    <w:rsid w:val="00303A2F"/>
  </w:style>
  <w:style w:type="character" w:customStyle="1" w:styleId="WW8Num140z0">
    <w:name w:val="WW8Num140z0"/>
    <w:rsid w:val="00303A2F"/>
    <w:rPr>
      <w:rFonts w:hint="default"/>
    </w:rPr>
  </w:style>
  <w:style w:type="character" w:customStyle="1" w:styleId="WW8Num140z1">
    <w:name w:val="WW8Num140z1"/>
    <w:rsid w:val="00303A2F"/>
  </w:style>
  <w:style w:type="character" w:customStyle="1" w:styleId="WW8Num140z2">
    <w:name w:val="WW8Num140z2"/>
    <w:rsid w:val="00303A2F"/>
  </w:style>
  <w:style w:type="character" w:customStyle="1" w:styleId="WW8Num140z3">
    <w:name w:val="WW8Num140z3"/>
    <w:rsid w:val="00303A2F"/>
  </w:style>
  <w:style w:type="character" w:customStyle="1" w:styleId="WW8Num140z4">
    <w:name w:val="WW8Num140z4"/>
    <w:rsid w:val="00303A2F"/>
  </w:style>
  <w:style w:type="character" w:customStyle="1" w:styleId="WW8Num140z5">
    <w:name w:val="WW8Num140z5"/>
    <w:rsid w:val="00303A2F"/>
  </w:style>
  <w:style w:type="character" w:customStyle="1" w:styleId="WW8Num140z6">
    <w:name w:val="WW8Num140z6"/>
    <w:rsid w:val="00303A2F"/>
  </w:style>
  <w:style w:type="character" w:customStyle="1" w:styleId="WW8Num140z7">
    <w:name w:val="WW8Num140z7"/>
    <w:rsid w:val="00303A2F"/>
  </w:style>
  <w:style w:type="character" w:customStyle="1" w:styleId="WW8Num140z8">
    <w:name w:val="WW8Num140z8"/>
    <w:rsid w:val="00303A2F"/>
  </w:style>
  <w:style w:type="character" w:customStyle="1" w:styleId="WW8Num141z0">
    <w:name w:val="WW8Num141z0"/>
    <w:rsid w:val="00303A2F"/>
  </w:style>
  <w:style w:type="character" w:customStyle="1" w:styleId="WW8Num142z0">
    <w:name w:val="WW8Num142z0"/>
    <w:rsid w:val="00303A2F"/>
  </w:style>
  <w:style w:type="character" w:customStyle="1" w:styleId="WW8Num142z1">
    <w:name w:val="WW8Num142z1"/>
    <w:rsid w:val="00303A2F"/>
  </w:style>
  <w:style w:type="character" w:customStyle="1" w:styleId="WW8Num142z2">
    <w:name w:val="WW8Num142z2"/>
    <w:rsid w:val="00303A2F"/>
  </w:style>
  <w:style w:type="character" w:customStyle="1" w:styleId="WW8Num142z3">
    <w:name w:val="WW8Num142z3"/>
    <w:rsid w:val="00303A2F"/>
  </w:style>
  <w:style w:type="character" w:customStyle="1" w:styleId="WW8Num142z4">
    <w:name w:val="WW8Num142z4"/>
    <w:rsid w:val="00303A2F"/>
  </w:style>
  <w:style w:type="character" w:customStyle="1" w:styleId="WW8Num142z5">
    <w:name w:val="WW8Num142z5"/>
    <w:rsid w:val="00303A2F"/>
  </w:style>
  <w:style w:type="character" w:customStyle="1" w:styleId="WW8Num142z6">
    <w:name w:val="WW8Num142z6"/>
    <w:rsid w:val="00303A2F"/>
  </w:style>
  <w:style w:type="character" w:customStyle="1" w:styleId="WW8Num142z7">
    <w:name w:val="WW8Num142z7"/>
    <w:rsid w:val="00303A2F"/>
  </w:style>
  <w:style w:type="character" w:customStyle="1" w:styleId="WW8Num142z8">
    <w:name w:val="WW8Num142z8"/>
    <w:rsid w:val="00303A2F"/>
  </w:style>
  <w:style w:type="character" w:customStyle="1" w:styleId="WW8Num143z0">
    <w:name w:val="WW8Num143z0"/>
    <w:rsid w:val="00303A2F"/>
  </w:style>
  <w:style w:type="character" w:customStyle="1" w:styleId="WW8Num144z0">
    <w:name w:val="WW8Num144z0"/>
    <w:rsid w:val="00303A2F"/>
  </w:style>
  <w:style w:type="character" w:customStyle="1" w:styleId="WW8Num145z0">
    <w:name w:val="WW8Num145z0"/>
    <w:rsid w:val="00303A2F"/>
    <w:rPr>
      <w:rFonts w:hint="default"/>
    </w:rPr>
  </w:style>
  <w:style w:type="character" w:customStyle="1" w:styleId="WW8Num145z1">
    <w:name w:val="WW8Num145z1"/>
    <w:rsid w:val="00303A2F"/>
  </w:style>
  <w:style w:type="character" w:customStyle="1" w:styleId="WW8Num145z2">
    <w:name w:val="WW8Num145z2"/>
    <w:rsid w:val="00303A2F"/>
  </w:style>
  <w:style w:type="character" w:customStyle="1" w:styleId="WW8Num145z3">
    <w:name w:val="WW8Num145z3"/>
    <w:rsid w:val="00303A2F"/>
  </w:style>
  <w:style w:type="character" w:customStyle="1" w:styleId="WW8Num145z4">
    <w:name w:val="WW8Num145z4"/>
    <w:rsid w:val="00303A2F"/>
  </w:style>
  <w:style w:type="character" w:customStyle="1" w:styleId="WW8Num145z5">
    <w:name w:val="WW8Num145z5"/>
    <w:rsid w:val="00303A2F"/>
  </w:style>
  <w:style w:type="character" w:customStyle="1" w:styleId="WW8Num145z6">
    <w:name w:val="WW8Num145z6"/>
    <w:rsid w:val="00303A2F"/>
  </w:style>
  <w:style w:type="character" w:customStyle="1" w:styleId="WW8Num145z7">
    <w:name w:val="WW8Num145z7"/>
    <w:rsid w:val="00303A2F"/>
  </w:style>
  <w:style w:type="character" w:customStyle="1" w:styleId="WW8Num145z8">
    <w:name w:val="WW8Num145z8"/>
    <w:rsid w:val="00303A2F"/>
  </w:style>
  <w:style w:type="character" w:customStyle="1" w:styleId="WW8Num146z0">
    <w:name w:val="WW8Num146z0"/>
    <w:rsid w:val="00303A2F"/>
    <w:rPr>
      <w:sz w:val="24"/>
      <w:szCs w:val="24"/>
    </w:rPr>
  </w:style>
  <w:style w:type="character" w:customStyle="1" w:styleId="WW8Num146z1">
    <w:name w:val="WW8Num146z1"/>
    <w:rsid w:val="00303A2F"/>
  </w:style>
  <w:style w:type="character" w:customStyle="1" w:styleId="WW8Num146z2">
    <w:name w:val="WW8Num146z2"/>
    <w:rsid w:val="00303A2F"/>
  </w:style>
  <w:style w:type="character" w:customStyle="1" w:styleId="WW8Num146z3">
    <w:name w:val="WW8Num146z3"/>
    <w:rsid w:val="00303A2F"/>
  </w:style>
  <w:style w:type="character" w:customStyle="1" w:styleId="WW8Num146z4">
    <w:name w:val="WW8Num146z4"/>
    <w:rsid w:val="00303A2F"/>
  </w:style>
  <w:style w:type="character" w:customStyle="1" w:styleId="WW8Num146z5">
    <w:name w:val="WW8Num146z5"/>
    <w:rsid w:val="00303A2F"/>
  </w:style>
  <w:style w:type="character" w:customStyle="1" w:styleId="WW8Num146z6">
    <w:name w:val="WW8Num146z6"/>
    <w:rsid w:val="00303A2F"/>
  </w:style>
  <w:style w:type="character" w:customStyle="1" w:styleId="WW8Num146z7">
    <w:name w:val="WW8Num146z7"/>
    <w:rsid w:val="00303A2F"/>
  </w:style>
  <w:style w:type="character" w:customStyle="1" w:styleId="WW8Num146z8">
    <w:name w:val="WW8Num146z8"/>
    <w:rsid w:val="00303A2F"/>
  </w:style>
  <w:style w:type="character" w:customStyle="1" w:styleId="WW8Num147z0">
    <w:name w:val="WW8Num147z0"/>
    <w:rsid w:val="00303A2F"/>
  </w:style>
  <w:style w:type="character" w:customStyle="1" w:styleId="WW8Num147z1">
    <w:name w:val="WW8Num147z1"/>
    <w:rsid w:val="00303A2F"/>
  </w:style>
  <w:style w:type="character" w:customStyle="1" w:styleId="WW8Num147z2">
    <w:name w:val="WW8Num147z2"/>
    <w:rsid w:val="00303A2F"/>
  </w:style>
  <w:style w:type="character" w:customStyle="1" w:styleId="WW8Num147z3">
    <w:name w:val="WW8Num147z3"/>
    <w:rsid w:val="00303A2F"/>
  </w:style>
  <w:style w:type="character" w:customStyle="1" w:styleId="WW8Num147z4">
    <w:name w:val="WW8Num147z4"/>
    <w:rsid w:val="00303A2F"/>
  </w:style>
  <w:style w:type="character" w:customStyle="1" w:styleId="WW8Num147z5">
    <w:name w:val="WW8Num147z5"/>
    <w:rsid w:val="00303A2F"/>
  </w:style>
  <w:style w:type="character" w:customStyle="1" w:styleId="WW8Num147z6">
    <w:name w:val="WW8Num147z6"/>
    <w:rsid w:val="00303A2F"/>
  </w:style>
  <w:style w:type="character" w:customStyle="1" w:styleId="WW8Num147z7">
    <w:name w:val="WW8Num147z7"/>
    <w:rsid w:val="00303A2F"/>
  </w:style>
  <w:style w:type="character" w:customStyle="1" w:styleId="WW8Num147z8">
    <w:name w:val="WW8Num147z8"/>
    <w:rsid w:val="00303A2F"/>
  </w:style>
  <w:style w:type="character" w:customStyle="1" w:styleId="WW8Num148z0">
    <w:name w:val="WW8Num148z0"/>
    <w:rsid w:val="00303A2F"/>
    <w:rPr>
      <w:rFonts w:hint="default"/>
    </w:rPr>
  </w:style>
  <w:style w:type="character" w:customStyle="1" w:styleId="WW8Num148z1">
    <w:name w:val="WW8Num148z1"/>
    <w:rsid w:val="00303A2F"/>
  </w:style>
  <w:style w:type="character" w:customStyle="1" w:styleId="WW8Num148z2">
    <w:name w:val="WW8Num148z2"/>
    <w:rsid w:val="00303A2F"/>
  </w:style>
  <w:style w:type="character" w:customStyle="1" w:styleId="WW8Num148z3">
    <w:name w:val="WW8Num148z3"/>
    <w:rsid w:val="00303A2F"/>
  </w:style>
  <w:style w:type="character" w:customStyle="1" w:styleId="WW8Num148z4">
    <w:name w:val="WW8Num148z4"/>
    <w:rsid w:val="00303A2F"/>
  </w:style>
  <w:style w:type="character" w:customStyle="1" w:styleId="WW8Num148z5">
    <w:name w:val="WW8Num148z5"/>
    <w:rsid w:val="00303A2F"/>
  </w:style>
  <w:style w:type="character" w:customStyle="1" w:styleId="WW8Num148z6">
    <w:name w:val="WW8Num148z6"/>
    <w:rsid w:val="00303A2F"/>
  </w:style>
  <w:style w:type="character" w:customStyle="1" w:styleId="WW8Num148z7">
    <w:name w:val="WW8Num148z7"/>
    <w:rsid w:val="00303A2F"/>
  </w:style>
  <w:style w:type="character" w:customStyle="1" w:styleId="WW8Num148z8">
    <w:name w:val="WW8Num148z8"/>
    <w:rsid w:val="00303A2F"/>
  </w:style>
  <w:style w:type="character" w:customStyle="1" w:styleId="WW8Num149z0">
    <w:name w:val="WW8Num149z0"/>
    <w:rsid w:val="00303A2F"/>
  </w:style>
  <w:style w:type="character" w:customStyle="1" w:styleId="WW8Num149z1">
    <w:name w:val="WW8Num149z1"/>
    <w:rsid w:val="00303A2F"/>
  </w:style>
  <w:style w:type="character" w:customStyle="1" w:styleId="WW8Num149z2">
    <w:name w:val="WW8Num149z2"/>
    <w:rsid w:val="00303A2F"/>
  </w:style>
  <w:style w:type="character" w:customStyle="1" w:styleId="WW8Num149z3">
    <w:name w:val="WW8Num149z3"/>
    <w:rsid w:val="00303A2F"/>
  </w:style>
  <w:style w:type="character" w:customStyle="1" w:styleId="WW8Num149z4">
    <w:name w:val="WW8Num149z4"/>
    <w:rsid w:val="00303A2F"/>
  </w:style>
  <w:style w:type="character" w:customStyle="1" w:styleId="WW8Num149z5">
    <w:name w:val="WW8Num149z5"/>
    <w:rsid w:val="00303A2F"/>
  </w:style>
  <w:style w:type="character" w:customStyle="1" w:styleId="WW8Num149z6">
    <w:name w:val="WW8Num149z6"/>
    <w:rsid w:val="00303A2F"/>
  </w:style>
  <w:style w:type="character" w:customStyle="1" w:styleId="WW8Num149z7">
    <w:name w:val="WW8Num149z7"/>
    <w:rsid w:val="00303A2F"/>
  </w:style>
  <w:style w:type="character" w:customStyle="1" w:styleId="WW8Num149z8">
    <w:name w:val="WW8Num149z8"/>
    <w:rsid w:val="00303A2F"/>
  </w:style>
  <w:style w:type="character" w:customStyle="1" w:styleId="WW8Num150z0">
    <w:name w:val="WW8Num150z0"/>
    <w:rsid w:val="00303A2F"/>
    <w:rPr>
      <w:b/>
    </w:rPr>
  </w:style>
  <w:style w:type="character" w:customStyle="1" w:styleId="WW8Num150z1">
    <w:name w:val="WW8Num150z1"/>
    <w:rsid w:val="00303A2F"/>
  </w:style>
  <w:style w:type="character" w:customStyle="1" w:styleId="WW8Num150z2">
    <w:name w:val="WW8Num150z2"/>
    <w:rsid w:val="00303A2F"/>
  </w:style>
  <w:style w:type="character" w:customStyle="1" w:styleId="WW8Num150z3">
    <w:name w:val="WW8Num150z3"/>
    <w:rsid w:val="00303A2F"/>
  </w:style>
  <w:style w:type="character" w:customStyle="1" w:styleId="WW8Num150z4">
    <w:name w:val="WW8Num150z4"/>
    <w:rsid w:val="00303A2F"/>
  </w:style>
  <w:style w:type="character" w:customStyle="1" w:styleId="WW8Num150z5">
    <w:name w:val="WW8Num150z5"/>
    <w:rsid w:val="00303A2F"/>
  </w:style>
  <w:style w:type="character" w:customStyle="1" w:styleId="WW8Num150z6">
    <w:name w:val="WW8Num150z6"/>
    <w:rsid w:val="00303A2F"/>
  </w:style>
  <w:style w:type="character" w:customStyle="1" w:styleId="WW8Num150z7">
    <w:name w:val="WW8Num150z7"/>
    <w:rsid w:val="00303A2F"/>
  </w:style>
  <w:style w:type="character" w:customStyle="1" w:styleId="WW8Num150z8">
    <w:name w:val="WW8Num150z8"/>
    <w:rsid w:val="00303A2F"/>
  </w:style>
  <w:style w:type="character" w:customStyle="1" w:styleId="WW8Num151z0">
    <w:name w:val="WW8Num151z0"/>
    <w:rsid w:val="00303A2F"/>
  </w:style>
  <w:style w:type="character" w:customStyle="1" w:styleId="WW8Num152z0">
    <w:name w:val="WW8Num152z0"/>
    <w:rsid w:val="00303A2F"/>
  </w:style>
  <w:style w:type="character" w:customStyle="1" w:styleId="WW8Num153z0">
    <w:name w:val="WW8Num153z0"/>
    <w:rsid w:val="00303A2F"/>
    <w:rPr>
      <w:b/>
    </w:rPr>
  </w:style>
  <w:style w:type="character" w:customStyle="1" w:styleId="WW8Num153z1">
    <w:name w:val="WW8Num153z1"/>
    <w:rsid w:val="00303A2F"/>
  </w:style>
  <w:style w:type="character" w:customStyle="1" w:styleId="WW8Num153z2">
    <w:name w:val="WW8Num153z2"/>
    <w:rsid w:val="00303A2F"/>
  </w:style>
  <w:style w:type="character" w:customStyle="1" w:styleId="WW8Num153z3">
    <w:name w:val="WW8Num153z3"/>
    <w:rsid w:val="00303A2F"/>
  </w:style>
  <w:style w:type="character" w:customStyle="1" w:styleId="WW8Num153z4">
    <w:name w:val="WW8Num153z4"/>
    <w:rsid w:val="00303A2F"/>
  </w:style>
  <w:style w:type="character" w:customStyle="1" w:styleId="WW8Num153z5">
    <w:name w:val="WW8Num153z5"/>
    <w:rsid w:val="00303A2F"/>
  </w:style>
  <w:style w:type="character" w:customStyle="1" w:styleId="WW8Num153z6">
    <w:name w:val="WW8Num153z6"/>
    <w:rsid w:val="00303A2F"/>
  </w:style>
  <w:style w:type="character" w:customStyle="1" w:styleId="WW8Num153z7">
    <w:name w:val="WW8Num153z7"/>
    <w:rsid w:val="00303A2F"/>
  </w:style>
  <w:style w:type="character" w:customStyle="1" w:styleId="WW8Num153z8">
    <w:name w:val="WW8Num153z8"/>
    <w:rsid w:val="00303A2F"/>
  </w:style>
  <w:style w:type="character" w:customStyle="1" w:styleId="WW8Num154z0">
    <w:name w:val="WW8Num154z0"/>
    <w:rsid w:val="00303A2F"/>
  </w:style>
  <w:style w:type="character" w:customStyle="1" w:styleId="WW8Num155z0">
    <w:name w:val="WW8Num155z0"/>
    <w:rsid w:val="00303A2F"/>
  </w:style>
  <w:style w:type="character" w:customStyle="1" w:styleId="WW8NumSt3z0">
    <w:name w:val="WW8NumSt3z0"/>
    <w:rsid w:val="00303A2F"/>
  </w:style>
  <w:style w:type="character" w:customStyle="1" w:styleId="WW8NumSt11z0">
    <w:name w:val="WW8NumSt11z0"/>
    <w:rsid w:val="00303A2F"/>
  </w:style>
  <w:style w:type="character" w:customStyle="1" w:styleId="WW8NumSt18z0">
    <w:name w:val="WW8NumSt18z0"/>
    <w:rsid w:val="00303A2F"/>
  </w:style>
  <w:style w:type="character" w:customStyle="1" w:styleId="WW8NumSt20z0">
    <w:name w:val="WW8NumSt20z0"/>
    <w:rsid w:val="00303A2F"/>
  </w:style>
  <w:style w:type="character" w:customStyle="1" w:styleId="WW8NumSt24z0">
    <w:name w:val="WW8NumSt24z0"/>
    <w:rsid w:val="00303A2F"/>
  </w:style>
  <w:style w:type="character" w:customStyle="1" w:styleId="WW8NumSt28z0">
    <w:name w:val="WW8NumSt28z0"/>
    <w:rsid w:val="00303A2F"/>
  </w:style>
  <w:style w:type="character" w:customStyle="1" w:styleId="WW8NumSt31z0">
    <w:name w:val="WW8NumSt31z0"/>
    <w:rsid w:val="00303A2F"/>
  </w:style>
  <w:style w:type="character" w:customStyle="1" w:styleId="Domylnaczcionkaakapitu1">
    <w:name w:val="Domyślna czcionka akapitu1"/>
    <w:rsid w:val="00303A2F"/>
  </w:style>
  <w:style w:type="character" w:customStyle="1" w:styleId="FontStyle26">
    <w:name w:val="Font Style26"/>
    <w:rsid w:val="00303A2F"/>
  </w:style>
  <w:style w:type="character" w:customStyle="1" w:styleId="FontStyle27">
    <w:name w:val="Font Style27"/>
    <w:uiPriority w:val="99"/>
    <w:rsid w:val="00303A2F"/>
  </w:style>
  <w:style w:type="character" w:customStyle="1" w:styleId="FontStyle28">
    <w:name w:val="Font Style28"/>
    <w:uiPriority w:val="99"/>
    <w:rsid w:val="00303A2F"/>
  </w:style>
  <w:style w:type="character" w:customStyle="1" w:styleId="FontStyle29">
    <w:name w:val="Font Style29"/>
    <w:rsid w:val="00303A2F"/>
  </w:style>
  <w:style w:type="character" w:styleId="UyteHipercze">
    <w:name w:val="FollowedHyperlink"/>
    <w:rsid w:val="00303A2F"/>
  </w:style>
  <w:style w:type="character" w:customStyle="1" w:styleId="FontStyle50">
    <w:name w:val="Font Style50"/>
    <w:uiPriority w:val="99"/>
    <w:rsid w:val="00303A2F"/>
  </w:style>
  <w:style w:type="character" w:customStyle="1" w:styleId="FontStyle25">
    <w:name w:val="Font Style25"/>
    <w:uiPriority w:val="99"/>
    <w:rsid w:val="00303A2F"/>
  </w:style>
  <w:style w:type="character" w:customStyle="1" w:styleId="TekstpodstawowyZnak">
    <w:name w:val="Tekst podstawowy Znak"/>
    <w:rsid w:val="00303A2F"/>
  </w:style>
  <w:style w:type="character" w:customStyle="1" w:styleId="Tekstpodstawowy2Znak">
    <w:name w:val="Tekst podstawowy 2 Znak"/>
    <w:rsid w:val="00303A2F"/>
  </w:style>
  <w:style w:type="character" w:customStyle="1" w:styleId="TekstprzypisudolnegoZnak">
    <w:name w:val="Tekst przypisu dolnego Znak"/>
    <w:rsid w:val="00303A2F"/>
  </w:style>
  <w:style w:type="character" w:customStyle="1" w:styleId="FontStyle14">
    <w:name w:val="Font Style14"/>
    <w:rsid w:val="00303A2F"/>
  </w:style>
  <w:style w:type="character" w:customStyle="1" w:styleId="Odwoaniedokomentarza1">
    <w:name w:val="Odwołanie do komentarza1"/>
    <w:rsid w:val="00303A2F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303A2F"/>
    <w:rPr>
      <w:rFonts w:eastAsia="Arial Unicode MS" w:cs="Arial Unicode MS"/>
    </w:rPr>
  </w:style>
  <w:style w:type="character" w:customStyle="1" w:styleId="TematkomentarzaZnak">
    <w:name w:val="Temat komentarza Znak"/>
    <w:uiPriority w:val="99"/>
    <w:qFormat/>
    <w:rsid w:val="00303A2F"/>
  </w:style>
  <w:style w:type="character" w:customStyle="1" w:styleId="Tekstpodstawowy3Znak">
    <w:name w:val="Tekst podstawowy 3 Znak"/>
    <w:rsid w:val="00303A2F"/>
    <w:rPr>
      <w:rFonts w:eastAsia="Arial Unicode MS" w:cs="Arial Unicode MS"/>
      <w:sz w:val="16"/>
      <w:szCs w:val="16"/>
    </w:rPr>
  </w:style>
  <w:style w:type="character" w:customStyle="1" w:styleId="Tekstpodstawowywcity2Znak">
    <w:name w:val="Tekst podstawowy wcięty 2 Znak"/>
    <w:rsid w:val="00303A2F"/>
    <w:rPr>
      <w:rFonts w:eastAsia="Arial Unicode MS" w:cs="Arial Unicode MS"/>
      <w:sz w:val="24"/>
      <w:szCs w:val="24"/>
    </w:rPr>
  </w:style>
  <w:style w:type="character" w:customStyle="1" w:styleId="FontStyle16">
    <w:name w:val="Font Style16"/>
    <w:rsid w:val="00303A2F"/>
  </w:style>
  <w:style w:type="character" w:customStyle="1" w:styleId="FontStyle17">
    <w:name w:val="Font Style17"/>
    <w:rsid w:val="00303A2F"/>
  </w:style>
  <w:style w:type="character" w:customStyle="1" w:styleId="FontStyle18">
    <w:name w:val="Font Style18"/>
    <w:rsid w:val="00303A2F"/>
  </w:style>
  <w:style w:type="character" w:customStyle="1" w:styleId="FontStyle19">
    <w:name w:val="Font Style19"/>
    <w:rsid w:val="00303A2F"/>
  </w:style>
  <w:style w:type="character" w:customStyle="1" w:styleId="FontStyle11">
    <w:name w:val="Font Style11"/>
    <w:rsid w:val="00303A2F"/>
  </w:style>
  <w:style w:type="character" w:customStyle="1" w:styleId="FontStyle12">
    <w:name w:val="Font Style12"/>
    <w:rsid w:val="00303A2F"/>
  </w:style>
  <w:style w:type="character" w:customStyle="1" w:styleId="Ciemnalistaakcent5Znak">
    <w:name w:val="Ciemna lista — akcent 5 Znak"/>
    <w:rsid w:val="00303A2F"/>
    <w:rPr>
      <w:sz w:val="24"/>
      <w:szCs w:val="24"/>
    </w:rPr>
  </w:style>
  <w:style w:type="character" w:customStyle="1" w:styleId="TytuZnak">
    <w:name w:val="Tytuł Znak"/>
    <w:rsid w:val="00303A2F"/>
  </w:style>
  <w:style w:type="character" w:customStyle="1" w:styleId="Znakiprzypiswdolnych">
    <w:name w:val="Znaki przypisów dolnych"/>
    <w:rsid w:val="00303A2F"/>
    <w:rPr>
      <w:vertAlign w:val="superscript"/>
    </w:rPr>
  </w:style>
  <w:style w:type="character" w:customStyle="1" w:styleId="TekstprzypisukocowegoZnak">
    <w:name w:val="Tekst przypisu końcowego Znak"/>
    <w:rsid w:val="00303A2F"/>
    <w:rPr>
      <w:rFonts w:eastAsia="Arial Unicode MS" w:cs="Arial Unicode MS"/>
    </w:rPr>
  </w:style>
  <w:style w:type="character" w:customStyle="1" w:styleId="Znakiprzypiswkocowych">
    <w:name w:val="Znaki przypisów końcowych"/>
    <w:rsid w:val="00303A2F"/>
    <w:rPr>
      <w:vertAlign w:val="superscript"/>
    </w:rPr>
  </w:style>
  <w:style w:type="character" w:styleId="Pogrubienie">
    <w:name w:val="Strong"/>
    <w:uiPriority w:val="22"/>
    <w:qFormat/>
    <w:rsid w:val="00303A2F"/>
    <w:rPr>
      <w:b/>
      <w:bCs/>
    </w:rPr>
  </w:style>
  <w:style w:type="character" w:customStyle="1" w:styleId="FontStyle56">
    <w:name w:val="Font Style56"/>
    <w:rsid w:val="00303A2F"/>
  </w:style>
  <w:style w:type="character" w:customStyle="1" w:styleId="Odwoaniedokomentarza2">
    <w:name w:val="Odwołanie do komentarza2"/>
    <w:rsid w:val="00303A2F"/>
    <w:rPr>
      <w:sz w:val="16"/>
      <w:szCs w:val="16"/>
    </w:rPr>
  </w:style>
  <w:style w:type="character" w:customStyle="1" w:styleId="TekstkomentarzaZnak1">
    <w:name w:val="Tekst komentarza Znak1"/>
    <w:rsid w:val="00303A2F"/>
  </w:style>
  <w:style w:type="paragraph" w:customStyle="1" w:styleId="Nagwek30">
    <w:name w:val="Nagłówek3"/>
    <w:basedOn w:val="Normalny"/>
    <w:next w:val="Tekstpodstawowy"/>
    <w:rsid w:val="00303A2F"/>
    <w:pPr>
      <w:keepNext/>
      <w:spacing w:before="240"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1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rsid w:val="00303A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303A2F"/>
    <w:pPr>
      <w:spacing w:after="0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qFormat/>
    <w:rsid w:val="00303A2F"/>
    <w:pPr>
      <w:suppressLineNumbers/>
      <w:spacing w:before="120"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303A2F"/>
    <w:pPr>
      <w:suppressLineNumbers/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0">
    <w:name w:val="Nagłówek2"/>
    <w:basedOn w:val="Normalny"/>
    <w:next w:val="Tekstpodstawowy"/>
    <w:rsid w:val="00303A2F"/>
    <w:pPr>
      <w:keepNext/>
      <w:spacing w:before="240"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0">
    <w:name w:val="Nagłówek1"/>
    <w:basedOn w:val="Normalny"/>
    <w:next w:val="Tekstpodstawowy"/>
    <w:rsid w:val="00303A2F"/>
    <w:pPr>
      <w:spacing w:after="0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pis1">
    <w:name w:val="Napis1"/>
    <w:basedOn w:val="Normalny"/>
    <w:rsid w:val="00303A2F"/>
    <w:pPr>
      <w:suppressLineNumbers/>
      <w:spacing w:before="120"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uiPriority w:val="99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303A2F"/>
    <w:pPr>
      <w:spacing w:after="0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303A2F"/>
    <w:pPr>
      <w:spacing w:after="0" w:line="230" w:lineRule="exact"/>
      <w:ind w:hanging="44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303A2F"/>
    <w:pPr>
      <w:spacing w:after="0" w:line="228" w:lineRule="exact"/>
      <w:ind w:hanging="33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303A2F"/>
    <w:pPr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303A2F"/>
    <w:pPr>
      <w:spacing w:after="0" w:line="230" w:lineRule="exact"/>
      <w:ind w:hanging="39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303A2F"/>
    <w:pPr>
      <w:spacing w:after="0" w:line="350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ormalny"/>
    <w:rsid w:val="00303A2F"/>
    <w:pPr>
      <w:spacing w:before="240"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303A2F"/>
    <w:pPr>
      <w:spacing w:before="60" w:after="60" w:line="36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atabela31">
    <w:name w:val="Zwykła tabela 31"/>
    <w:basedOn w:val="Normalny"/>
    <w:rsid w:val="00303A2F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303A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303A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303A2F"/>
    <w:pPr>
      <w:widowControl w:val="0"/>
      <w:suppressAutoHyphens/>
      <w:autoSpaceDE w:val="0"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303A2F"/>
    <w:pPr>
      <w:spacing w:before="100" w:after="100"/>
      <w:ind w:left="5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303A2F"/>
    <w:pPr>
      <w:widowControl w:val="0"/>
      <w:suppressAutoHyphens/>
      <w:autoSpaceDE w:val="0"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komentarza1">
    <w:name w:val="Tekst komentarza1"/>
    <w:basedOn w:val="Normalny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qFormat/>
    <w:rsid w:val="00303A2F"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303A2F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qFormat/>
    <w:rsid w:val="00303A2F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uiPriority w:val="99"/>
    <w:rsid w:val="00303A2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303A2F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303A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03A2F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rsid w:val="00303A2F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03A2F"/>
    <w:pPr>
      <w:suppressAutoHyphens/>
      <w:autoSpaceDE w:val="0"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olorowalistaakcent11">
    <w:name w:val="Kolorowa lista — akcent 11"/>
    <w:basedOn w:val="Normalny"/>
    <w:rsid w:val="00303A2F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iemnalistaakcent51">
    <w:name w:val="Ciemna lista — akcent 51"/>
    <w:basedOn w:val="Normalny"/>
    <w:rsid w:val="00303A2F"/>
    <w:pPr>
      <w:suppressAutoHyphens/>
      <w:spacing w:after="0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31">
    <w:name w:val="Kolorowe cieniowanie — akcent 31"/>
    <w:basedOn w:val="Normalny"/>
    <w:rsid w:val="00303A2F"/>
    <w:pPr>
      <w:spacing w:after="0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1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303A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iemnalistaakcent31">
    <w:name w:val="Ciemna lista — akcent 31"/>
    <w:rsid w:val="00303A2F"/>
    <w:pPr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Jasnasiatkaakcent31">
    <w:name w:val="Jasna siatka — akcent 31"/>
    <w:basedOn w:val="Normalny"/>
    <w:rsid w:val="00303A2F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303A2F"/>
    <w:pPr>
      <w:suppressLineNumbers/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tabeli">
    <w:name w:val="Nagłówek tabeli"/>
    <w:basedOn w:val="Zawartotabeli"/>
    <w:rsid w:val="00303A2F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komentarza2">
    <w:name w:val="Tekst komentarza2"/>
    <w:basedOn w:val="Normalny"/>
    <w:rsid w:val="00303A2F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GDar">
    <w:name w:val="GDar"/>
    <w:basedOn w:val="Tekstpodstawowy"/>
    <w:rsid w:val="00303A2F"/>
    <w:pPr>
      <w:spacing w:before="60" w:after="60" w:line="312" w:lineRule="auto"/>
      <w:jc w:val="both"/>
    </w:pPr>
    <w:rPr>
      <w:lang w:eastAsia="ar-SA"/>
    </w:rPr>
  </w:style>
  <w:style w:type="character" w:styleId="Odwoaniedokomentarza">
    <w:name w:val="annotation reference"/>
    <w:uiPriority w:val="99"/>
    <w:semiHidden/>
    <w:unhideWhenUsed/>
    <w:qFormat/>
    <w:rsid w:val="00303A2F"/>
    <w:rPr>
      <w:sz w:val="18"/>
      <w:szCs w:val="18"/>
    </w:rPr>
  </w:style>
  <w:style w:type="paragraph" w:customStyle="1" w:styleId="Textbody">
    <w:name w:val="Text body"/>
    <w:basedOn w:val="Standard"/>
    <w:rsid w:val="00303A2F"/>
    <w:pPr>
      <w:autoSpaceDE/>
      <w:autoSpaceDN w:val="0"/>
      <w:spacing w:after="120"/>
      <w:textAlignment w:val="baseline"/>
    </w:pPr>
    <w:rPr>
      <w:kern w:val="3"/>
      <w:lang w:eastAsia="ar-SA" w:bidi="hi-IN"/>
    </w:rPr>
  </w:style>
  <w:style w:type="character" w:customStyle="1" w:styleId="Nierozpoznanawzmianka">
    <w:name w:val="Nierozpoznana wzmianka"/>
    <w:uiPriority w:val="99"/>
    <w:semiHidden/>
    <w:unhideWhenUsed/>
    <w:rsid w:val="00303A2F"/>
    <w:rPr>
      <w:color w:val="605E5C"/>
      <w:shd w:val="clear" w:color="auto" w:fill="E1DFDD"/>
    </w:rPr>
  </w:style>
  <w:style w:type="character" w:customStyle="1" w:styleId="FontStyle41">
    <w:name w:val="Font Style41"/>
    <w:uiPriority w:val="99"/>
    <w:rsid w:val="00303A2F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character" w:customStyle="1" w:styleId="ng-binding">
    <w:name w:val="ng-binding"/>
    <w:rsid w:val="00303A2F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03A2F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03A2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33">
    <w:name w:val="Font Style33"/>
    <w:uiPriority w:val="99"/>
    <w:rsid w:val="00303A2F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42">
    <w:name w:val="Font Style42"/>
    <w:uiPriority w:val="99"/>
    <w:rsid w:val="00303A2F"/>
    <w:rPr>
      <w:rFonts w:ascii="Times New Roman" w:hAnsi="Times New Roman" w:cs="Times New Roman"/>
      <w:color w:val="000000"/>
      <w:sz w:val="18"/>
      <w:szCs w:val="18"/>
    </w:rPr>
  </w:style>
  <w:style w:type="character" w:styleId="HTML-kod">
    <w:name w:val="HTML Code"/>
    <w:uiPriority w:val="99"/>
    <w:semiHidden/>
    <w:unhideWhenUsed/>
    <w:rsid w:val="00303A2F"/>
    <w:rPr>
      <w:rFonts w:ascii="Courier New" w:eastAsia="Times New Roman" w:hAnsi="Courier New" w:cs="Courier New"/>
      <w:sz w:val="20"/>
      <w:szCs w:val="20"/>
    </w:rPr>
  </w:style>
  <w:style w:type="paragraph" w:customStyle="1" w:styleId="Akapitzlist1">
    <w:name w:val="Akapit z listą1"/>
    <w:basedOn w:val="Normalny"/>
    <w:rsid w:val="00303A2F"/>
    <w:pPr>
      <w:suppressAutoHyphens/>
      <w:spacing w:after="0"/>
      <w:ind w:left="720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normalny tekst Znak,L1 Znak,Numerowanie Znak,Akapit z listą BS Znak,Obiekt Znak,List Paragraph1 Znak,Akapit z listą5 Znak,Akapit Znak,sw tekst Znak"/>
    <w:link w:val="Akapitzlist"/>
    <w:uiPriority w:val="34"/>
    <w:qFormat/>
    <w:locked/>
    <w:rsid w:val="00303A2F"/>
  </w:style>
  <w:style w:type="paragraph" w:customStyle="1" w:styleId="Nagwek51">
    <w:name w:val="Nagłówek 51"/>
    <w:basedOn w:val="Normalny"/>
    <w:next w:val="Normalny"/>
    <w:uiPriority w:val="9"/>
    <w:unhideWhenUsed/>
    <w:qFormat/>
    <w:rsid w:val="00303A2F"/>
    <w:pPr>
      <w:keepNext/>
      <w:keepLines/>
      <w:spacing w:before="40" w:after="0" w:line="276" w:lineRule="auto"/>
      <w:outlineLvl w:val="4"/>
    </w:pPr>
    <w:rPr>
      <w:rFonts w:ascii="Cambria" w:eastAsia="Times New Roman" w:hAnsi="Cambria" w:cs="Times New Roman"/>
      <w:color w:val="365F91"/>
    </w:rPr>
  </w:style>
  <w:style w:type="paragraph" w:customStyle="1" w:styleId="Nagwek61">
    <w:name w:val="Nagłówek 61"/>
    <w:basedOn w:val="Normalny"/>
    <w:next w:val="Normalny"/>
    <w:uiPriority w:val="9"/>
    <w:unhideWhenUsed/>
    <w:qFormat/>
    <w:rsid w:val="00303A2F"/>
    <w:pPr>
      <w:keepNext/>
      <w:keepLines/>
      <w:spacing w:after="0" w:line="276" w:lineRule="auto"/>
      <w:ind w:left="1701" w:hanging="454"/>
      <w:jc w:val="both"/>
      <w:outlineLvl w:val="5"/>
    </w:pPr>
    <w:rPr>
      <w:rFonts w:ascii="Book Antiqua" w:eastAsia="Times New Roman" w:hAnsi="Book Antiqua" w:cs="Times New Roman"/>
      <w:iCs/>
      <w:color w:val="000000"/>
      <w:sz w:val="1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03A2F"/>
  </w:style>
  <w:style w:type="paragraph" w:customStyle="1" w:styleId="Bezodstpw1">
    <w:name w:val="Bez odstępów1"/>
    <w:next w:val="Bezodstpw"/>
    <w:qFormat/>
    <w:rsid w:val="00303A2F"/>
    <w:pPr>
      <w:spacing w:after="0"/>
    </w:pPr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03A2F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rsid w:val="00303A2F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Helvetica" w:eastAsia="Arial Unicode MS" w:hAnsi="Arial Unicode MS" w:cs="Arial Unicode MS"/>
      <w:color w:val="000000"/>
      <w:bdr w:val="nil"/>
      <w:lang w:eastAsia="pl-PL"/>
    </w:rPr>
  </w:style>
  <w:style w:type="paragraph" w:customStyle="1" w:styleId="Domylne">
    <w:name w:val="Domyślne"/>
    <w:rsid w:val="00303A2F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Helvetica" w:eastAsia="Helvetica" w:hAnsi="Helvetica" w:cs="Helvetica"/>
      <w:color w:val="000000"/>
      <w:bdr w:val="nil"/>
      <w:lang w:eastAsia="pl-PL"/>
    </w:rPr>
  </w:style>
  <w:style w:type="numbering" w:customStyle="1" w:styleId="List7">
    <w:name w:val="List 7"/>
    <w:basedOn w:val="Bezlisty"/>
    <w:rsid w:val="00303A2F"/>
    <w:pPr>
      <w:numPr>
        <w:numId w:val="59"/>
      </w:numPr>
    </w:pPr>
  </w:style>
  <w:style w:type="numbering" w:customStyle="1" w:styleId="List0">
    <w:name w:val="List 0"/>
    <w:basedOn w:val="Bezlisty"/>
    <w:rsid w:val="00303A2F"/>
    <w:pPr>
      <w:numPr>
        <w:numId w:val="60"/>
      </w:numPr>
    </w:pPr>
  </w:style>
  <w:style w:type="numbering" w:customStyle="1" w:styleId="Litery">
    <w:name w:val="Litery"/>
    <w:rsid w:val="00303A2F"/>
  </w:style>
  <w:style w:type="numbering" w:customStyle="1" w:styleId="Styl2">
    <w:name w:val="Styl2"/>
    <w:uiPriority w:val="99"/>
    <w:rsid w:val="00303A2F"/>
    <w:pPr>
      <w:numPr>
        <w:numId w:val="61"/>
      </w:numPr>
    </w:pPr>
  </w:style>
  <w:style w:type="paragraph" w:customStyle="1" w:styleId="Naglwekstrony">
    <w:name w:val="Naglówek strony"/>
    <w:basedOn w:val="Normalny"/>
    <w:rsid w:val="00303A2F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BezodstpwZnak">
    <w:name w:val="Bez odstępów Znak"/>
    <w:locked/>
    <w:rsid w:val="00303A2F"/>
    <w:rPr>
      <w:rFonts w:eastAsia="Times New Roman"/>
      <w:lang w:eastAsia="pl-PL"/>
    </w:rPr>
  </w:style>
  <w:style w:type="paragraph" w:customStyle="1" w:styleId="tekst">
    <w:name w:val="tekst"/>
    <w:basedOn w:val="Normalny"/>
    <w:rsid w:val="00303A2F"/>
    <w:pPr>
      <w:spacing w:after="120"/>
    </w:pPr>
    <w:rPr>
      <w:rFonts w:ascii="Arial" w:eastAsia="MS Mincho" w:hAnsi="Arial" w:cs="Arial"/>
      <w:color w:val="000000"/>
      <w:lang w:eastAsia="ja-JP"/>
    </w:rPr>
  </w:style>
  <w:style w:type="character" w:customStyle="1" w:styleId="InternetLink">
    <w:name w:val="Internet Link"/>
    <w:uiPriority w:val="99"/>
    <w:unhideWhenUsed/>
    <w:rsid w:val="00303A2F"/>
    <w:rPr>
      <w:color w:val="0000FF"/>
      <w:u w:val="single"/>
    </w:rPr>
  </w:style>
  <w:style w:type="character" w:customStyle="1" w:styleId="ListLabel1">
    <w:name w:val="ListLabel 1"/>
    <w:rsid w:val="00303A2F"/>
    <w:rPr>
      <w:rFonts w:cs="Courier New"/>
    </w:rPr>
  </w:style>
  <w:style w:type="character" w:customStyle="1" w:styleId="ListLabel2">
    <w:name w:val="ListLabel 2"/>
    <w:rsid w:val="00303A2F"/>
    <w:rPr>
      <w:rFonts w:cs="Courier New"/>
    </w:rPr>
  </w:style>
  <w:style w:type="character" w:customStyle="1" w:styleId="ListLabel3">
    <w:name w:val="ListLabel 3"/>
    <w:rsid w:val="00303A2F"/>
    <w:rPr>
      <w:rFonts w:cs="Courier New"/>
    </w:rPr>
  </w:style>
  <w:style w:type="character" w:customStyle="1" w:styleId="ListLabel4">
    <w:name w:val="ListLabel 4"/>
    <w:rsid w:val="00303A2F"/>
    <w:rPr>
      <w:rFonts w:cs="Courier New"/>
    </w:rPr>
  </w:style>
  <w:style w:type="character" w:customStyle="1" w:styleId="ListLabel5">
    <w:name w:val="ListLabel 5"/>
    <w:rsid w:val="00303A2F"/>
    <w:rPr>
      <w:rFonts w:cs="Courier New"/>
    </w:rPr>
  </w:style>
  <w:style w:type="character" w:customStyle="1" w:styleId="ListLabel6">
    <w:name w:val="ListLabel 6"/>
    <w:rsid w:val="00303A2F"/>
    <w:rPr>
      <w:rFonts w:cs="Courier New"/>
    </w:rPr>
  </w:style>
  <w:style w:type="character" w:customStyle="1" w:styleId="ListLabel7">
    <w:name w:val="ListLabel 7"/>
    <w:rsid w:val="00303A2F"/>
    <w:rPr>
      <w:rFonts w:ascii="Arial Narrow" w:eastAsia="Calibri" w:hAnsi="Arial Narrow" w:cs="Calibri"/>
      <w:b/>
      <w:sz w:val="24"/>
    </w:rPr>
  </w:style>
  <w:style w:type="character" w:customStyle="1" w:styleId="ListLabel8">
    <w:name w:val="ListLabel 8"/>
    <w:rsid w:val="00303A2F"/>
    <w:rPr>
      <w:rFonts w:cs="Courier New"/>
    </w:rPr>
  </w:style>
  <w:style w:type="character" w:customStyle="1" w:styleId="ListLabel9">
    <w:name w:val="ListLabel 9"/>
    <w:rsid w:val="00303A2F"/>
    <w:rPr>
      <w:rFonts w:cs="Courier New"/>
    </w:rPr>
  </w:style>
  <w:style w:type="character" w:customStyle="1" w:styleId="ListLabel10">
    <w:name w:val="ListLabel 10"/>
    <w:rsid w:val="00303A2F"/>
    <w:rPr>
      <w:rFonts w:cs="Courier New"/>
    </w:rPr>
  </w:style>
  <w:style w:type="character" w:customStyle="1" w:styleId="ListLabel11">
    <w:name w:val="ListLabel 11"/>
    <w:rsid w:val="00303A2F"/>
    <w:rPr>
      <w:rFonts w:cs="Courier New"/>
    </w:rPr>
  </w:style>
  <w:style w:type="character" w:customStyle="1" w:styleId="ListLabel12">
    <w:name w:val="ListLabel 12"/>
    <w:rsid w:val="00303A2F"/>
    <w:rPr>
      <w:rFonts w:cs="Courier New"/>
    </w:rPr>
  </w:style>
  <w:style w:type="character" w:customStyle="1" w:styleId="ListLabel13">
    <w:name w:val="ListLabel 13"/>
    <w:rsid w:val="00303A2F"/>
    <w:rPr>
      <w:rFonts w:cs="Courier New"/>
    </w:rPr>
  </w:style>
  <w:style w:type="character" w:customStyle="1" w:styleId="ListLabel14">
    <w:name w:val="ListLabel 14"/>
    <w:rsid w:val="00303A2F"/>
    <w:rPr>
      <w:rFonts w:cs="Courier New"/>
    </w:rPr>
  </w:style>
  <w:style w:type="character" w:customStyle="1" w:styleId="ListLabel15">
    <w:name w:val="ListLabel 15"/>
    <w:rsid w:val="00303A2F"/>
    <w:rPr>
      <w:rFonts w:cs="Courier New"/>
    </w:rPr>
  </w:style>
  <w:style w:type="character" w:customStyle="1" w:styleId="ListLabel16">
    <w:name w:val="ListLabel 16"/>
    <w:rsid w:val="00303A2F"/>
    <w:rPr>
      <w:rFonts w:cs="Courier New"/>
    </w:rPr>
  </w:style>
  <w:style w:type="character" w:customStyle="1" w:styleId="ListLabel17">
    <w:name w:val="ListLabel 17"/>
    <w:rsid w:val="00303A2F"/>
    <w:rPr>
      <w:rFonts w:cs="Courier New"/>
    </w:rPr>
  </w:style>
  <w:style w:type="character" w:customStyle="1" w:styleId="ListLabel18">
    <w:name w:val="ListLabel 18"/>
    <w:rsid w:val="00303A2F"/>
    <w:rPr>
      <w:rFonts w:cs="Courier New"/>
    </w:rPr>
  </w:style>
  <w:style w:type="character" w:customStyle="1" w:styleId="ListLabel19">
    <w:name w:val="ListLabel 19"/>
    <w:rsid w:val="00303A2F"/>
    <w:rPr>
      <w:rFonts w:cs="Courier New"/>
    </w:rPr>
  </w:style>
  <w:style w:type="character" w:customStyle="1" w:styleId="ListLabel20">
    <w:name w:val="ListLabel 20"/>
    <w:rsid w:val="00303A2F"/>
    <w:rPr>
      <w:rFonts w:cs="Courier New"/>
    </w:rPr>
  </w:style>
  <w:style w:type="character" w:customStyle="1" w:styleId="ListLabel21">
    <w:name w:val="ListLabel 21"/>
    <w:rsid w:val="00303A2F"/>
    <w:rPr>
      <w:rFonts w:cs="Courier New"/>
    </w:rPr>
  </w:style>
  <w:style w:type="character" w:customStyle="1" w:styleId="ListLabel22">
    <w:name w:val="ListLabel 22"/>
    <w:rsid w:val="00303A2F"/>
    <w:rPr>
      <w:rFonts w:cs="Courier New"/>
    </w:rPr>
  </w:style>
  <w:style w:type="character" w:customStyle="1" w:styleId="IndexLink">
    <w:name w:val="Index Link"/>
    <w:rsid w:val="00303A2F"/>
  </w:style>
  <w:style w:type="paragraph" w:customStyle="1" w:styleId="Heading">
    <w:name w:val="Heading"/>
    <w:basedOn w:val="Normalny"/>
    <w:next w:val="Tekstpodstawowy"/>
    <w:qFormat/>
    <w:rsid w:val="00303A2F"/>
    <w:pPr>
      <w:keepNext/>
      <w:spacing w:before="240" w:after="120" w:line="276" w:lineRule="auto"/>
    </w:pPr>
    <w:rPr>
      <w:rFonts w:ascii="Liberation Sans" w:eastAsia="Arial Unicode MS" w:hAnsi="Liberation Sans" w:cs="Arial Unicode MS"/>
      <w:color w:val="000000"/>
      <w:sz w:val="28"/>
      <w:szCs w:val="28"/>
    </w:rPr>
  </w:style>
  <w:style w:type="paragraph" w:customStyle="1" w:styleId="Index">
    <w:name w:val="Index"/>
    <w:basedOn w:val="Normalny"/>
    <w:qFormat/>
    <w:rsid w:val="00303A2F"/>
    <w:pPr>
      <w:suppressLineNumbers/>
      <w:spacing w:after="0" w:line="276" w:lineRule="auto"/>
    </w:pPr>
    <w:rPr>
      <w:rFonts w:ascii="Book Antiqua" w:eastAsia="Calibri" w:hAnsi="Book Antiqua" w:cs="Times New Roman"/>
      <w:color w:val="000000"/>
    </w:rPr>
  </w:style>
  <w:style w:type="paragraph" w:customStyle="1" w:styleId="Nagwekspisutreci1">
    <w:name w:val="Nagłówek spisu treści1"/>
    <w:basedOn w:val="Nagwek1"/>
    <w:next w:val="Nagwekspisutreci"/>
    <w:uiPriority w:val="39"/>
    <w:unhideWhenUsed/>
    <w:rsid w:val="00303A2F"/>
    <w:pPr>
      <w:keepNext w:val="0"/>
      <w:tabs>
        <w:tab w:val="num" w:pos="706"/>
      </w:tabs>
      <w:spacing w:before="40" w:after="40"/>
      <w:ind w:left="0" w:firstLine="0"/>
      <w:jc w:val="center"/>
    </w:pPr>
    <w:rPr>
      <w:rFonts w:ascii="Arial Narrow" w:hAnsi="Arial Narrow"/>
      <w:b/>
      <w:color w:val="000000"/>
      <w:sz w:val="28"/>
      <w:szCs w:val="28"/>
    </w:rPr>
  </w:style>
  <w:style w:type="paragraph" w:customStyle="1" w:styleId="Spistreci11">
    <w:name w:val="Spis treści 11"/>
    <w:basedOn w:val="Normalny"/>
    <w:next w:val="Spistreci1"/>
    <w:autoRedefine/>
    <w:uiPriority w:val="39"/>
    <w:unhideWhenUsed/>
    <w:rsid w:val="00303A2F"/>
    <w:pPr>
      <w:spacing w:after="100" w:line="276" w:lineRule="auto"/>
    </w:pPr>
    <w:rPr>
      <w:rFonts w:ascii="Book Antiqua" w:eastAsia="Calibri" w:hAnsi="Book Antiqua" w:cs="Times New Roman"/>
      <w:color w:val="000000"/>
    </w:rPr>
  </w:style>
  <w:style w:type="paragraph" w:customStyle="1" w:styleId="Spistreci21">
    <w:name w:val="Spis treści 21"/>
    <w:basedOn w:val="Normalny"/>
    <w:next w:val="Spistreci2"/>
    <w:autoRedefine/>
    <w:uiPriority w:val="39"/>
    <w:unhideWhenUsed/>
    <w:rsid w:val="00303A2F"/>
    <w:pPr>
      <w:spacing w:after="100" w:line="276" w:lineRule="auto"/>
      <w:ind w:left="220"/>
    </w:pPr>
    <w:rPr>
      <w:rFonts w:ascii="Book Antiqua" w:eastAsia="Calibri" w:hAnsi="Book Antiqua" w:cs="Times New Roman"/>
      <w:color w:val="000000"/>
    </w:rPr>
  </w:style>
  <w:style w:type="paragraph" w:customStyle="1" w:styleId="Poprawka1">
    <w:name w:val="Poprawka1"/>
    <w:next w:val="Poprawka"/>
    <w:uiPriority w:val="99"/>
    <w:semiHidden/>
    <w:qFormat/>
    <w:rsid w:val="00303A2F"/>
    <w:pPr>
      <w:spacing w:after="0"/>
    </w:pPr>
    <w:rPr>
      <w:rFonts w:ascii="Calibri" w:eastAsia="Calibri" w:hAnsi="Calibri" w:cs="Times New Roman"/>
    </w:rPr>
  </w:style>
  <w:style w:type="paragraph" w:customStyle="1" w:styleId="HeadingPart">
    <w:name w:val="Heading Part"/>
    <w:basedOn w:val="Normalny"/>
    <w:next w:val="Normalny"/>
    <w:rsid w:val="00303A2F"/>
    <w:pPr>
      <w:pageBreakBefore/>
      <w:numPr>
        <w:ilvl w:val="8"/>
        <w:numId w:val="62"/>
      </w:numPr>
      <w:spacing w:before="480" w:after="60" w:line="264" w:lineRule="auto"/>
      <w:outlineLvl w:val="8"/>
    </w:pPr>
    <w:rPr>
      <w:rFonts w:ascii="Arial Black" w:eastAsia="Times New Roman" w:hAnsi="Arial Black" w:cs="Arial Black"/>
      <w:b/>
      <w:bCs/>
      <w:smallCaps/>
      <w:color w:val="333333"/>
      <w:sz w:val="32"/>
      <w:szCs w:val="32"/>
      <w:lang w:eastAsia="ja-JP"/>
    </w:rPr>
  </w:style>
  <w:style w:type="paragraph" w:customStyle="1" w:styleId="NumHeading2">
    <w:name w:val="Num Heading 2"/>
    <w:basedOn w:val="Nagwek2"/>
    <w:next w:val="Normalny"/>
    <w:qFormat/>
    <w:rsid w:val="00303A2F"/>
    <w:pPr>
      <w:keepNext w:val="0"/>
      <w:numPr>
        <w:numId w:val="62"/>
      </w:numPr>
      <w:spacing w:after="120" w:line="264" w:lineRule="auto"/>
      <w:jc w:val="both"/>
    </w:pPr>
    <w:rPr>
      <w:rFonts w:ascii="Book Antiqua" w:hAnsi="Book Antiqua"/>
      <w:color w:val="333333"/>
      <w:szCs w:val="24"/>
      <w:lang w:val="x-none" w:eastAsia="ja-JP"/>
    </w:rPr>
  </w:style>
  <w:style w:type="paragraph" w:customStyle="1" w:styleId="NumHeading1">
    <w:name w:val="Num Heading 1"/>
    <w:basedOn w:val="Nagwek1"/>
    <w:next w:val="Normalny"/>
    <w:qFormat/>
    <w:rsid w:val="00303A2F"/>
    <w:pPr>
      <w:keepNext w:val="0"/>
      <w:pageBreakBefore/>
      <w:numPr>
        <w:numId w:val="62"/>
      </w:numPr>
      <w:spacing w:before="120" w:after="120" w:line="264" w:lineRule="auto"/>
      <w:jc w:val="center"/>
    </w:pPr>
    <w:rPr>
      <w:rFonts w:ascii="Cambria" w:hAnsi="Cambria"/>
      <w:bCs/>
      <w:smallCaps/>
      <w:color w:val="333333"/>
      <w:kern w:val="32"/>
      <w:sz w:val="28"/>
      <w:szCs w:val="28"/>
      <w:lang w:val="x-none" w:eastAsia="ja-JP"/>
    </w:rPr>
  </w:style>
  <w:style w:type="paragraph" w:customStyle="1" w:styleId="NumHeading3">
    <w:name w:val="Num Heading 3"/>
    <w:basedOn w:val="Nagwek3"/>
    <w:next w:val="Normalny"/>
    <w:qFormat/>
    <w:rsid w:val="00303A2F"/>
    <w:pPr>
      <w:keepNext w:val="0"/>
      <w:numPr>
        <w:numId w:val="62"/>
      </w:numPr>
      <w:tabs>
        <w:tab w:val="clear" w:pos="1021"/>
      </w:tabs>
      <w:spacing w:before="180" w:after="240" w:line="264" w:lineRule="auto"/>
      <w:ind w:left="2160" w:hanging="360"/>
      <w:jc w:val="both"/>
    </w:pPr>
    <w:rPr>
      <w:rFonts w:ascii="Book Antiqua" w:hAnsi="Book Antiqua"/>
      <w:i/>
      <w:color w:val="333333"/>
      <w:sz w:val="22"/>
      <w:lang w:val="x-none" w:eastAsia="ja-JP"/>
    </w:rPr>
  </w:style>
  <w:style w:type="paragraph" w:customStyle="1" w:styleId="NumHeading4">
    <w:name w:val="Num Heading 4"/>
    <w:basedOn w:val="Nagwek4"/>
    <w:next w:val="Normalny"/>
    <w:qFormat/>
    <w:rsid w:val="00303A2F"/>
    <w:pPr>
      <w:keepNext w:val="0"/>
      <w:numPr>
        <w:numId w:val="62"/>
      </w:numPr>
      <w:tabs>
        <w:tab w:val="clear" w:pos="1247"/>
      </w:tabs>
      <w:spacing w:before="180" w:line="264" w:lineRule="auto"/>
      <w:ind w:left="2880" w:hanging="360"/>
      <w:jc w:val="both"/>
    </w:pPr>
    <w:rPr>
      <w:rFonts w:ascii="Cambria" w:hAnsi="Cambria"/>
      <w:b w:val="0"/>
      <w:iCs/>
      <w:color w:val="333333"/>
      <w:sz w:val="22"/>
      <w:szCs w:val="24"/>
      <w:lang w:val="x-none" w:eastAsia="ja-JP"/>
    </w:rPr>
  </w:style>
  <w:style w:type="paragraph" w:customStyle="1" w:styleId="NumHeading5">
    <w:name w:val="Num Heading 5"/>
    <w:basedOn w:val="Nagwek5"/>
    <w:next w:val="Normalny"/>
    <w:qFormat/>
    <w:rsid w:val="00303A2F"/>
    <w:pPr>
      <w:numPr>
        <w:ilvl w:val="4"/>
        <w:numId w:val="62"/>
      </w:numPr>
      <w:tabs>
        <w:tab w:val="clear" w:pos="1474"/>
      </w:tabs>
      <w:ind w:left="0" w:firstLine="0"/>
    </w:pPr>
  </w:style>
  <w:style w:type="paragraph" w:customStyle="1" w:styleId="HeadingAppendixOld">
    <w:name w:val="Heading Appendix Old"/>
    <w:basedOn w:val="Normalny"/>
    <w:next w:val="Normalny"/>
    <w:rsid w:val="00303A2F"/>
    <w:pPr>
      <w:keepNext/>
      <w:pageBreakBefore/>
      <w:numPr>
        <w:ilvl w:val="7"/>
        <w:numId w:val="62"/>
      </w:numPr>
      <w:spacing w:before="120" w:after="60" w:line="264" w:lineRule="auto"/>
    </w:pPr>
    <w:rPr>
      <w:rFonts w:ascii="Arial Black" w:eastAsia="Times New Roman" w:hAnsi="Arial Black" w:cs="Arial Black"/>
      <w:smallCaps/>
      <w:color w:val="333333"/>
      <w:sz w:val="32"/>
      <w:szCs w:val="32"/>
      <w:lang w:eastAsia="ja-JP"/>
    </w:rPr>
  </w:style>
  <w:style w:type="paragraph" w:customStyle="1" w:styleId="Styl3">
    <w:name w:val="Styl3"/>
    <w:basedOn w:val="Normalny"/>
    <w:rsid w:val="00303A2F"/>
    <w:pPr>
      <w:spacing w:after="0"/>
    </w:pPr>
    <w:rPr>
      <w:rFonts w:ascii="Arial" w:eastAsia="Times New Roman" w:hAnsi="Arial" w:cs="Times New Roman"/>
      <w:color w:val="000000"/>
      <w:spacing w:val="-20"/>
      <w:sz w:val="16"/>
      <w:szCs w:val="20"/>
      <w:lang w:val="en-GB" w:eastAsia="pl-PL"/>
    </w:rPr>
  </w:style>
  <w:style w:type="paragraph" w:customStyle="1" w:styleId="Styl4">
    <w:name w:val="Styl4"/>
    <w:rsid w:val="00303A2F"/>
    <w:pPr>
      <w:spacing w:after="0"/>
    </w:pPr>
    <w:rPr>
      <w:rFonts w:ascii="Arial" w:eastAsia="Calibri" w:hAnsi="Arial" w:cs="Times New Roman"/>
      <w:b/>
      <w:caps/>
      <w:lang w:eastAsia="pl-PL"/>
    </w:rPr>
  </w:style>
  <w:style w:type="paragraph" w:customStyle="1" w:styleId="TekstOpisuZnak">
    <w:name w:val="TekstOpisu Znak"/>
    <w:basedOn w:val="Normalny"/>
    <w:rsid w:val="00303A2F"/>
    <w:pPr>
      <w:spacing w:before="40" w:after="60"/>
      <w:ind w:left="1134"/>
    </w:pPr>
    <w:rPr>
      <w:rFonts w:ascii="Bookman Old Style" w:eastAsia="Times New Roman" w:hAnsi="Bookman Old Style" w:cs="Times New Roman"/>
      <w:color w:val="000000"/>
      <w:szCs w:val="20"/>
      <w:lang w:eastAsia="pl-PL"/>
    </w:rPr>
  </w:style>
  <w:style w:type="paragraph" w:customStyle="1" w:styleId="p1">
    <w:name w:val="p1"/>
    <w:basedOn w:val="Normalny"/>
    <w:rsid w:val="00303A2F"/>
    <w:pPr>
      <w:spacing w:after="0"/>
    </w:pPr>
    <w:rPr>
      <w:rFonts w:ascii="Helvetica" w:eastAsia="Calibri" w:hAnsi="Helvetica" w:cs="Times New Roman"/>
      <w:color w:val="000000"/>
      <w:sz w:val="17"/>
      <w:szCs w:val="17"/>
      <w:lang w:eastAsia="pl-PL"/>
    </w:rPr>
  </w:style>
  <w:style w:type="character" w:styleId="Numerstrony">
    <w:name w:val="page number"/>
    <w:rsid w:val="00303A2F"/>
  </w:style>
  <w:style w:type="character" w:styleId="Numerwiersza">
    <w:name w:val="line number"/>
    <w:uiPriority w:val="99"/>
    <w:semiHidden/>
    <w:unhideWhenUsed/>
    <w:rsid w:val="00303A2F"/>
  </w:style>
  <w:style w:type="character" w:styleId="Uwydatnienie">
    <w:name w:val="Emphasis"/>
    <w:uiPriority w:val="20"/>
    <w:qFormat/>
    <w:rsid w:val="00303A2F"/>
    <w:rPr>
      <w:i/>
      <w:iCs/>
    </w:rPr>
  </w:style>
  <w:style w:type="character" w:customStyle="1" w:styleId="Nagwek5Znak1">
    <w:name w:val="Nagłówek 5 Znak1"/>
    <w:uiPriority w:val="9"/>
    <w:semiHidden/>
    <w:rsid w:val="00303A2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1">
    <w:name w:val="Nagłówek 6 Znak1"/>
    <w:uiPriority w:val="9"/>
    <w:semiHidden/>
    <w:rsid w:val="00303A2F"/>
    <w:rPr>
      <w:rFonts w:ascii="Calibri" w:eastAsia="Times New Roman" w:hAnsi="Calibri" w:cs="Times New Roman"/>
      <w:b/>
      <w:bCs/>
      <w:sz w:val="22"/>
      <w:szCs w:val="22"/>
    </w:rPr>
  </w:style>
  <w:style w:type="paragraph" w:styleId="Bezodstpw">
    <w:name w:val="No Spacing"/>
    <w:uiPriority w:val="99"/>
    <w:qFormat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03A2F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71"/>
    <w:semiHidden/>
    <w:unhideWhenUsed/>
    <w:qFormat/>
    <w:rsid w:val="00303A2F"/>
    <w:pPr>
      <w:numPr>
        <w:numId w:val="0"/>
      </w:numPr>
      <w:spacing w:before="240" w:after="60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303A2F"/>
    <w:pPr>
      <w:spacing w:after="0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71"/>
    <w:rsid w:val="00303A2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03A2F"/>
    <w:pPr>
      <w:spacing w:after="0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03A2F"/>
    <w:rPr>
      <w:rFonts w:ascii="Consolas" w:eastAsia="Calibri" w:hAnsi="Consolas" w:cs="Times New Roman"/>
      <w:sz w:val="21"/>
      <w:szCs w:val="21"/>
    </w:rPr>
  </w:style>
  <w:style w:type="paragraph" w:customStyle="1" w:styleId="Normalny1">
    <w:name w:val="Normalny1"/>
    <w:rsid w:val="00303A2F"/>
    <w:pPr>
      <w:spacing w:after="0" w:line="276" w:lineRule="auto"/>
      <w:ind w:left="100"/>
      <w:jc w:val="both"/>
    </w:pPr>
    <w:rPr>
      <w:rFonts w:ascii="Arial" w:eastAsia="Arial" w:hAnsi="Arial" w:cs="Arial"/>
      <w:color w:val="000000"/>
      <w:sz w:val="24"/>
      <w:szCs w:val="24"/>
      <w:lang w:eastAsia="pl-PL"/>
    </w:rPr>
  </w:style>
  <w:style w:type="character" w:customStyle="1" w:styleId="FontStyle75">
    <w:name w:val="Font Style75"/>
    <w:uiPriority w:val="99"/>
    <w:rsid w:val="00303A2F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apple-converted-space">
    <w:name w:val="apple-converted-space"/>
    <w:rsid w:val="00303A2F"/>
  </w:style>
  <w:style w:type="paragraph" w:customStyle="1" w:styleId="Akapitzlist10">
    <w:name w:val="Akapit z listą1"/>
    <w:basedOn w:val="Normalny"/>
    <w:link w:val="ListParagraphChar"/>
    <w:rsid w:val="00303A2F"/>
    <w:pPr>
      <w:spacing w:after="0" w:line="276" w:lineRule="auto"/>
      <w:ind w:left="720"/>
    </w:pPr>
    <w:rPr>
      <w:rFonts w:ascii="Trebuchet MS" w:eastAsia="Calibri" w:hAnsi="Trebuchet MS" w:cs="Times New Roman"/>
      <w:sz w:val="20"/>
      <w:szCs w:val="20"/>
      <w:lang w:eastAsia="pl-PL"/>
    </w:rPr>
  </w:style>
  <w:style w:type="character" w:customStyle="1" w:styleId="ListParagraphChar">
    <w:name w:val="List Paragraph Char"/>
    <w:link w:val="Akapitzlist10"/>
    <w:locked/>
    <w:rsid w:val="00303A2F"/>
    <w:rPr>
      <w:rFonts w:ascii="Trebuchet MS" w:eastAsia="Calibri" w:hAnsi="Trebuchet MS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F43D7-611C-4522-AA96-32F97AFB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6</Pages>
  <Words>1560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Honest</dc:creator>
  <cp:lastModifiedBy>Kierownik</cp:lastModifiedBy>
  <cp:revision>86</cp:revision>
  <cp:lastPrinted>2026-02-24T08:15:00Z</cp:lastPrinted>
  <dcterms:created xsi:type="dcterms:W3CDTF">2020-11-05T15:36:00Z</dcterms:created>
  <dcterms:modified xsi:type="dcterms:W3CDTF">2026-02-24T08:24:00Z</dcterms:modified>
</cp:coreProperties>
</file>